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020C1174" w14:textId="2A7D8D72" w:rsidR="0046735E" w:rsidRPr="00556B64" w:rsidRDefault="0046735E" w:rsidP="0046735E">
            <w:pPr>
              <w:suppressAutoHyphens w:val="0"/>
              <w:spacing w:line="240" w:lineRule="auto"/>
              <w:ind w:firstLine="0"/>
              <w:rPr>
                <w:bCs w:val="0"/>
                <w:snapToGrid w:val="0"/>
                <w:sz w:val="24"/>
                <w:szCs w:val="24"/>
                <w:lang w:eastAsia="ru-RU"/>
              </w:rPr>
            </w:pPr>
            <w:r w:rsidRPr="00556B64">
              <w:rPr>
                <w:bCs w:val="0"/>
                <w:snapToGrid w:val="0"/>
                <w:sz w:val="24"/>
                <w:szCs w:val="24"/>
                <w:lang w:eastAsia="ru-RU"/>
              </w:rPr>
              <w:t>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w:t>
            </w:r>
            <w:r w:rsidRPr="00C51695">
              <w:rPr>
                <w:bCs w:val="0"/>
                <w:snapToGrid w:val="0"/>
                <w:sz w:val="24"/>
                <w:szCs w:val="24"/>
                <w:lang w:eastAsia="ru-RU"/>
              </w:rPr>
              <w:t>» УД-</w:t>
            </w:r>
            <w:r w:rsidR="00C51695" w:rsidRPr="00C51695">
              <w:rPr>
                <w:bCs w:val="0"/>
                <w:spacing w:val="-4"/>
              </w:rPr>
              <w:t>486</w:t>
            </w:r>
            <w:r w:rsidRPr="00C51695">
              <w:rPr>
                <w:bCs w:val="0"/>
                <w:spacing w:val="-4"/>
              </w:rPr>
              <w:t xml:space="preserve"> от </w:t>
            </w:r>
            <w:r w:rsidR="00896E03">
              <w:rPr>
                <w:bCs w:val="0"/>
                <w:spacing w:val="-4"/>
              </w:rPr>
              <w:t>03.10</w:t>
            </w:r>
            <w:r w:rsidRPr="00C51695">
              <w:rPr>
                <w:bCs w:val="0"/>
                <w:spacing w:val="-4"/>
              </w:rPr>
              <w:t>.2</w:t>
            </w:r>
            <w:r w:rsidR="00C51695" w:rsidRPr="00C51695">
              <w:rPr>
                <w:bCs w:val="0"/>
                <w:spacing w:val="-4"/>
              </w:rPr>
              <w:t>0</w:t>
            </w:r>
            <w:r w:rsidRPr="00C51695">
              <w:rPr>
                <w:bCs w:val="0"/>
                <w:spacing w:val="-4"/>
              </w:rPr>
              <w:t>1</w:t>
            </w:r>
            <w:r w:rsidR="00C51695" w:rsidRPr="00C51695">
              <w:rPr>
                <w:bCs w:val="0"/>
                <w:spacing w:val="-4"/>
              </w:rPr>
              <w:t>7</w:t>
            </w:r>
            <w:r w:rsidRPr="00C51695">
              <w:rPr>
                <w:bCs w:val="0"/>
                <w:spacing w:val="-4"/>
              </w:rPr>
              <w:t>г</w:t>
            </w:r>
          </w:p>
          <w:p w14:paraId="24063C79" w14:textId="77777777" w:rsidR="0046735E" w:rsidRPr="00556B64"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w:t>
      </w:r>
      <w:bookmarkStart w:id="7" w:name="_GoBack"/>
      <w:bookmarkEnd w:id="7"/>
      <w:r w:rsidRPr="00556B64">
        <w:rPr>
          <w:rFonts w:ascii="Times New Roman" w:hAnsi="Times New Roman"/>
          <w:b/>
          <w:sz w:val="24"/>
          <w:szCs w:val="24"/>
        </w:rPr>
        <w:t>Й БЕЗ ПРЕДВАРИТЕЛЬНОГО КВАЛИФИКАЦИОННОГО ОТБОРА</w:t>
      </w:r>
    </w:p>
    <w:p w14:paraId="37B29D9E" w14:textId="77777777" w:rsidR="00C51695" w:rsidRDefault="00E86E35" w:rsidP="00C51695">
      <w:pPr>
        <w:pStyle w:val="a"/>
        <w:numPr>
          <w:ilvl w:val="0"/>
          <w:numId w:val="0"/>
        </w:numPr>
        <w:suppressAutoHyphens w:val="0"/>
        <w:autoSpaceDE w:val="0"/>
        <w:autoSpaceDN w:val="0"/>
        <w:spacing w:before="40" w:line="240" w:lineRule="auto"/>
        <w:ind w:left="567"/>
        <w:contextualSpacing w:val="0"/>
        <w:jc w:val="center"/>
        <w:rPr>
          <w:b/>
          <w:sz w:val="24"/>
          <w:szCs w:val="24"/>
        </w:rPr>
      </w:pPr>
      <w:r w:rsidRPr="00556B64">
        <w:rPr>
          <w:b/>
          <w:sz w:val="24"/>
        </w:rPr>
        <w:t xml:space="preserve">на </w:t>
      </w:r>
      <w:r w:rsidR="00C51695" w:rsidRPr="00C51695">
        <w:rPr>
          <w:b/>
          <w:sz w:val="24"/>
          <w:szCs w:val="24"/>
        </w:rPr>
        <w:t>право заключения договора на поставку новогодних подарков</w:t>
      </w:r>
    </w:p>
    <w:p w14:paraId="7B85FEC9" w14:textId="4A04DD82" w:rsidR="00935C24" w:rsidRPr="00556B64" w:rsidRDefault="00C51695" w:rsidP="00C51695">
      <w:pPr>
        <w:pStyle w:val="a"/>
        <w:numPr>
          <w:ilvl w:val="0"/>
          <w:numId w:val="0"/>
        </w:numPr>
        <w:suppressAutoHyphens w:val="0"/>
        <w:autoSpaceDE w:val="0"/>
        <w:autoSpaceDN w:val="0"/>
        <w:spacing w:before="40" w:line="240" w:lineRule="auto"/>
        <w:ind w:left="567"/>
        <w:contextualSpacing w:val="0"/>
        <w:jc w:val="center"/>
        <w:rPr>
          <w:b/>
          <w:sz w:val="24"/>
          <w:szCs w:val="24"/>
        </w:rPr>
      </w:pPr>
      <w:r w:rsidRPr="00C51695">
        <w:rPr>
          <w:b/>
          <w:sz w:val="24"/>
          <w:szCs w:val="24"/>
        </w:rPr>
        <w:t>для детей сотрудников ПАО "МРСК Юга"</w:t>
      </w: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5D49ACD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6E788301" w14:textId="28102B16"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C90E39">
        <w:rPr>
          <w:b/>
          <w:sz w:val="24"/>
          <w:szCs w:val="24"/>
        </w:rPr>
        <w:br/>
        <w:t>2017</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2"/>
          <w:headerReference w:type="default" r:id="rId13"/>
          <w:footerReference w:type="even" r:id="rId14"/>
          <w:footerReference w:type="default" r:id="rId15"/>
          <w:headerReference w:type="first" r:id="rId16"/>
          <w:footerReference w:type="first" r:id="rId17"/>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BC7712">
      <w:pPr>
        <w:pStyle w:val="1-"/>
        <w:numPr>
          <w:ilvl w:val="0"/>
          <w:numId w:val="40"/>
        </w:numPr>
        <w:tabs>
          <w:tab w:val="left" w:pos="1418"/>
        </w:tabs>
        <w:spacing w:before="120" w:after="120" w:line="276" w:lineRule="auto"/>
        <w:ind w:left="0" w:firstLine="709"/>
        <w:rPr>
          <w:szCs w:val="24"/>
        </w:rPr>
      </w:pPr>
      <w:bookmarkStart w:id="8" w:name="__RefHeading__391_1298132286"/>
      <w:bookmarkStart w:id="9" w:name="_Toc395190399"/>
      <w:bookmarkStart w:id="10" w:name="_Toc429410726"/>
      <w:bookmarkEnd w:id="8"/>
      <w:r w:rsidRPr="00556B64">
        <w:rPr>
          <w:szCs w:val="24"/>
        </w:rPr>
        <w:lastRenderedPageBreak/>
        <w:t>Общие положения</w:t>
      </w:r>
      <w:bookmarkEnd w:id="9"/>
      <w:bookmarkEnd w:id="10"/>
    </w:p>
    <w:p w14:paraId="7A5C5E18" w14:textId="77777777" w:rsidR="007A1F3E" w:rsidRPr="00556B64" w:rsidRDefault="007A1F3E" w:rsidP="00BC7712">
      <w:pPr>
        <w:pStyle w:val="2-"/>
        <w:numPr>
          <w:ilvl w:val="1"/>
          <w:numId w:val="40"/>
        </w:numPr>
        <w:tabs>
          <w:tab w:val="left" w:pos="1418"/>
        </w:tabs>
        <w:spacing w:line="276" w:lineRule="auto"/>
        <w:ind w:firstLine="709"/>
        <w:rPr>
          <w:szCs w:val="24"/>
        </w:rPr>
      </w:pPr>
      <w:bookmarkStart w:id="11" w:name="__RefHeading__393_1298132286"/>
      <w:bookmarkStart w:id="12" w:name="_Toc395190400"/>
      <w:bookmarkStart w:id="13" w:name="_Toc429410727"/>
      <w:bookmarkEnd w:id="11"/>
      <w:r w:rsidRPr="00556B64">
        <w:rPr>
          <w:szCs w:val="24"/>
        </w:rPr>
        <w:t>Общие сведения о процедуре запроса предложений</w:t>
      </w:r>
      <w:bookmarkEnd w:id="12"/>
      <w:bookmarkEnd w:id="13"/>
    </w:p>
    <w:p w14:paraId="4492B64E" w14:textId="3F8C45CA" w:rsidR="00E86E35" w:rsidRPr="00C51695" w:rsidRDefault="00E86E35" w:rsidP="00BC7712">
      <w:pPr>
        <w:pStyle w:val="3-"/>
        <w:numPr>
          <w:ilvl w:val="2"/>
          <w:numId w:val="40"/>
        </w:numPr>
        <w:spacing w:before="0" w:after="0"/>
        <w:ind w:left="0" w:firstLine="709"/>
        <w:rPr>
          <w:bCs/>
          <w:iCs/>
          <w:snapToGrid w:val="0"/>
        </w:rPr>
      </w:pPr>
      <w:bookmarkStart w:id="14" w:name="_Ref55193512"/>
      <w:bookmarkStart w:id="15" w:name="_Ref191386085"/>
      <w:bookmarkStart w:id="16" w:name="_Ref302563524"/>
      <w:bookmarkStart w:id="17" w:name="_Ref306033426"/>
      <w:bookmarkStart w:id="18" w:name="_Ref427581271"/>
      <w:bookmarkStart w:id="19" w:name="_Ref428991770"/>
      <w:bookmarkStart w:id="20" w:name="_Ref55313246"/>
      <w:bookmarkStart w:id="21" w:name="_Ref56231140"/>
      <w:bookmarkStart w:id="22" w:name="_Ref56231144"/>
      <w:bookmarkStart w:id="23" w:name="_Toc395190401"/>
      <w:bookmarkStart w:id="24"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w:t>
      </w:r>
      <w:r w:rsidR="00ED5D25" w:rsidRPr="00C51695">
        <w:t xml:space="preserve">юридический/фактический/почтовый адрес: </w:t>
      </w:r>
      <w:r w:rsidR="00ED5D25" w:rsidRPr="00C51695">
        <w:rPr>
          <w:bCs/>
        </w:rPr>
        <w:t>344002, г. Ростов-на-Дону, ул. Б. Садовая, 49</w:t>
      </w:r>
      <w:r w:rsidR="00ED5D25" w:rsidRPr="00C51695">
        <w:t>), ответственное лицо –</w:t>
      </w:r>
      <w:r w:rsidR="00C51695" w:rsidRPr="00C51695">
        <w:t xml:space="preserve"> </w:t>
      </w:r>
      <w:r w:rsidR="00B2272D" w:rsidRPr="00C51695">
        <w:rPr>
          <w:b/>
          <w:bCs/>
        </w:rPr>
        <w:t>Симонова Елена Владимировна,</w:t>
      </w:r>
      <w:r w:rsidR="00B2272D" w:rsidRPr="00C51695">
        <w:rPr>
          <w:bCs/>
        </w:rPr>
        <w:t xml:space="preserve"> тел.: (863) 307-07-72, е-mail: </w:t>
      </w:r>
      <w:hyperlink r:id="rId18" w:history="1">
        <w:r w:rsidR="00B2272D" w:rsidRPr="00C51695">
          <w:rPr>
            <w:rStyle w:val="a9"/>
          </w:rPr>
          <w:t>simonovaev@mrsk-yuga.ru</w:t>
        </w:r>
      </w:hyperlink>
      <w:r w:rsidRPr="00C51695">
        <w:t xml:space="preserve">, Извещением о проведении открытого </w:t>
      </w:r>
      <w:r w:rsidRPr="00C51695">
        <w:rPr>
          <w:iCs/>
        </w:rPr>
        <w:t>запроса предложений</w:t>
      </w:r>
      <w:r w:rsidRPr="00C51695">
        <w:t>, опубликованным:</w:t>
      </w:r>
    </w:p>
    <w:p w14:paraId="4B68A447" w14:textId="672A3187" w:rsidR="00E86E35" w:rsidRPr="00C51695" w:rsidRDefault="00E86E35" w:rsidP="00E86E35">
      <w:pPr>
        <w:widowControl w:val="0"/>
        <w:suppressAutoHyphens w:val="0"/>
        <w:autoSpaceDE w:val="0"/>
        <w:autoSpaceDN w:val="0"/>
        <w:adjustRightInd w:val="0"/>
        <w:spacing w:line="264" w:lineRule="auto"/>
        <w:ind w:firstLine="0"/>
        <w:rPr>
          <w:b/>
          <w:sz w:val="24"/>
          <w:szCs w:val="24"/>
        </w:rPr>
      </w:pPr>
      <w:r w:rsidRPr="00C51695">
        <w:rPr>
          <w:sz w:val="24"/>
          <w:szCs w:val="24"/>
        </w:rPr>
        <w:t xml:space="preserve">на официальном сайте </w:t>
      </w:r>
      <w:r w:rsidRPr="00C51695">
        <w:rPr>
          <w:sz w:val="24"/>
          <w:szCs w:val="24"/>
          <w:u w:val="single"/>
        </w:rPr>
        <w:t>www.zakupki.gov.ru</w:t>
      </w:r>
      <w:r w:rsidRPr="00C51695">
        <w:rPr>
          <w:sz w:val="24"/>
          <w:szCs w:val="24"/>
        </w:rPr>
        <w:t xml:space="preserve">, на сайте электронной торговой площадки (далее – ЭТП) </w:t>
      </w:r>
      <w:hyperlink r:id="rId19" w:history="1">
        <w:r w:rsidR="0079281A" w:rsidRPr="00C51695">
          <w:rPr>
            <w:rStyle w:val="a9"/>
            <w:rFonts w:eastAsia="MS Mincho"/>
            <w:color w:val="auto"/>
            <w:lang w:eastAsia="ja-JP"/>
          </w:rPr>
          <w:t>www.b2b-energo.ru</w:t>
        </w:r>
      </w:hyperlink>
      <w:r w:rsidR="00556B64" w:rsidRPr="00C51695">
        <w:rPr>
          <w:rStyle w:val="a9"/>
          <w:rFonts w:eastAsia="MS Mincho"/>
          <w:color w:val="auto"/>
          <w:u w:val="none"/>
          <w:lang w:eastAsia="ja-JP"/>
        </w:rPr>
        <w:t xml:space="preserve"> </w:t>
      </w:r>
      <w:r w:rsidR="00D97B21" w:rsidRPr="00C51695">
        <w:rPr>
          <w:rStyle w:val="a9"/>
          <w:rFonts w:eastAsia="MS Mincho"/>
          <w:color w:val="auto"/>
          <w:u w:val="none"/>
          <w:lang w:eastAsia="ja-JP"/>
        </w:rPr>
        <w:t xml:space="preserve"> </w:t>
      </w:r>
      <w:r w:rsidRPr="00C51695">
        <w:rPr>
          <w:rStyle w:val="a9"/>
          <w:rFonts w:eastAsia="MS Mincho"/>
          <w:color w:val="auto"/>
          <w:sz w:val="24"/>
          <w:szCs w:val="24"/>
        </w:rPr>
        <w:t>,</w:t>
      </w:r>
      <w:r w:rsidRPr="00C51695">
        <w:rPr>
          <w:sz w:val="24"/>
          <w:szCs w:val="24"/>
        </w:rPr>
        <w:t xml:space="preserve">  на сайте </w:t>
      </w:r>
      <w:r w:rsidR="00ED5D25" w:rsidRPr="00C51695">
        <w:rPr>
          <w:sz w:val="24"/>
          <w:szCs w:val="24"/>
        </w:rPr>
        <w:t>П</w:t>
      </w:r>
      <w:r w:rsidRPr="00C51695">
        <w:rPr>
          <w:sz w:val="24"/>
          <w:szCs w:val="24"/>
        </w:rPr>
        <w:t xml:space="preserve">АО «МРСК </w:t>
      </w:r>
      <w:r w:rsidR="00725D97" w:rsidRPr="00C51695">
        <w:rPr>
          <w:sz w:val="24"/>
          <w:szCs w:val="24"/>
        </w:rPr>
        <w:t>Юг</w:t>
      </w:r>
      <w:r w:rsidRPr="00C51695">
        <w:rPr>
          <w:sz w:val="24"/>
          <w:szCs w:val="24"/>
        </w:rPr>
        <w:t xml:space="preserve">а» </w:t>
      </w:r>
      <w:r w:rsidR="00ED5D25" w:rsidRPr="00C51695">
        <w:rPr>
          <w:sz w:val="24"/>
          <w:szCs w:val="24"/>
          <w:u w:val="single"/>
        </w:rPr>
        <w:t>www.mrsk-yuga.ru</w:t>
      </w:r>
    </w:p>
    <w:p w14:paraId="08731EC0" w14:textId="77777777" w:rsidR="00E86E35" w:rsidRPr="00C51695" w:rsidRDefault="00E86E35" w:rsidP="00E86E35">
      <w:pPr>
        <w:pStyle w:val="3-"/>
        <w:numPr>
          <w:ilvl w:val="0"/>
          <w:numId w:val="0"/>
        </w:numPr>
        <w:tabs>
          <w:tab w:val="left" w:pos="1418"/>
        </w:tabs>
        <w:spacing w:before="0" w:after="0" w:line="276" w:lineRule="auto"/>
        <w:rPr>
          <w:bCs/>
          <w:iCs/>
          <w:snapToGrid w:val="0"/>
          <w:szCs w:val="24"/>
        </w:rPr>
      </w:pPr>
      <w:r w:rsidRPr="00C51695">
        <w:rPr>
          <w:iCs/>
          <w:u w:val="single"/>
        </w:rPr>
        <w:t>приг</w:t>
      </w:r>
      <w:r w:rsidRPr="00C51695">
        <w:rPr>
          <w:u w:val="single"/>
        </w:rPr>
        <w:t xml:space="preserve">ласил </w:t>
      </w:r>
      <w:bookmarkEnd w:id="14"/>
      <w:bookmarkEnd w:id="15"/>
      <w:bookmarkEnd w:id="16"/>
      <w:bookmarkEnd w:id="17"/>
      <w:bookmarkEnd w:id="18"/>
      <w:r w:rsidRPr="00C51695">
        <w:rPr>
          <w:snapToGrid w:val="0"/>
          <w:u w:val="single"/>
        </w:rPr>
        <w:t xml:space="preserve">юридических лиц, физических лиц, в том числе индивидуальных предпринимателей,  </w:t>
      </w:r>
      <w:r w:rsidR="004616D8" w:rsidRPr="00C51695">
        <w:rPr>
          <w:snapToGrid w:val="0"/>
          <w:u w:val="single"/>
        </w:rPr>
        <w:t xml:space="preserve"> </w:t>
      </w:r>
      <w:r w:rsidR="00C53E73" w:rsidRPr="00C51695">
        <w:rPr>
          <w:snapToGrid w:val="0"/>
          <w:u w:val="single"/>
        </w:rPr>
        <w:t xml:space="preserve">а также лиц, </w:t>
      </w:r>
      <w:r w:rsidRPr="00C51695">
        <w:rPr>
          <w:snapToGrid w:val="0"/>
          <w:u w:val="single"/>
        </w:rPr>
        <w:t>являющихся субъектами малого и среднего предпринимательства</w:t>
      </w:r>
      <w:r w:rsidRPr="00C51695">
        <w:t xml:space="preserve">, </w:t>
      </w:r>
      <w:r w:rsidRPr="00C51695">
        <w:rPr>
          <w:bCs/>
          <w:iCs/>
          <w:snapToGrid w:val="0"/>
        </w:rPr>
        <w:t>к участию в открытом запросе предложений без предварительного квалификационного отбора (далее – запрос предложений)</w:t>
      </w:r>
      <w:r w:rsidRPr="00C51695">
        <w:rPr>
          <w:bCs/>
          <w:iCs/>
          <w:snapToGrid w:val="0"/>
          <w:szCs w:val="24"/>
        </w:rPr>
        <w:t>.</w:t>
      </w:r>
      <w:bookmarkEnd w:id="19"/>
    </w:p>
    <w:p w14:paraId="436F4EE4" w14:textId="08A3DD63"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C51695">
        <w:rPr>
          <w:szCs w:val="24"/>
        </w:rPr>
        <w:t xml:space="preserve">Настоящий </w:t>
      </w:r>
      <w:r w:rsidRPr="00C51695">
        <w:rPr>
          <w:iCs/>
          <w:szCs w:val="24"/>
        </w:rPr>
        <w:t>Запрос</w:t>
      </w:r>
      <w:r w:rsidRPr="00D97B21">
        <w:rPr>
          <w:iCs/>
          <w:szCs w:val="24"/>
        </w:rPr>
        <w:t xml:space="preserve"> предложений </w:t>
      </w:r>
      <w:r w:rsidRPr="00D97B21">
        <w:rPr>
          <w:szCs w:val="24"/>
        </w:rPr>
        <w:t>проводится в соответствии с правилами и с использованием функционала ЭТП</w:t>
      </w:r>
      <w:r w:rsidR="00ED5D25" w:rsidRPr="00D97B21">
        <w:rPr>
          <w:szCs w:val="24"/>
        </w:rPr>
        <w:t xml:space="preserve"> </w:t>
      </w:r>
      <w:r w:rsidR="00ED5D25" w:rsidRPr="00D97B21">
        <w:t>«b2b-</w:t>
      </w:r>
      <w:r w:rsidR="00920CEF" w:rsidRPr="00D97B21">
        <w:rPr>
          <w:lang w:val="en-US"/>
        </w:rPr>
        <w:t>mrsk</w:t>
      </w:r>
      <w:r w:rsidR="00ED5D25" w:rsidRPr="00D97B21">
        <w:t>.ru»</w:t>
      </w:r>
      <w:r w:rsidRPr="00D97B21">
        <w:rPr>
          <w:szCs w:val="24"/>
        </w:rPr>
        <w:t>.</w:t>
      </w:r>
      <w:r w:rsidR="00556B64" w:rsidRPr="00D97B21">
        <w:rPr>
          <w:szCs w:val="24"/>
        </w:rPr>
        <w:t xml:space="preserve"> </w:t>
      </w:r>
    </w:p>
    <w:p w14:paraId="203261F0"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bookmarkStart w:id="25"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5"/>
      <w:r w:rsidRPr="00D97B21">
        <w:rPr>
          <w:szCs w:val="24"/>
        </w:rPr>
        <w:t>.</w:t>
      </w:r>
    </w:p>
    <w:p w14:paraId="47E3F740" w14:textId="4D19F143" w:rsidR="00935C24" w:rsidRPr="00C51695" w:rsidRDefault="00E86E35" w:rsidP="00C51695">
      <w:pPr>
        <w:pStyle w:val="3-"/>
        <w:numPr>
          <w:ilvl w:val="2"/>
          <w:numId w:val="40"/>
        </w:numPr>
        <w:tabs>
          <w:tab w:val="left" w:pos="1418"/>
        </w:tabs>
        <w:spacing w:before="0" w:after="0" w:line="276" w:lineRule="auto"/>
        <w:rPr>
          <w:bCs/>
          <w:iCs/>
          <w:szCs w:val="24"/>
        </w:rPr>
      </w:pPr>
      <w:bookmarkStart w:id="26" w:name="_Ref306980366"/>
      <w:bookmarkStart w:id="27" w:name="_Ref303323780"/>
      <w:r w:rsidRPr="00C51695">
        <w:rPr>
          <w:szCs w:val="24"/>
        </w:rPr>
        <w:t>Предмет Запроса предложений</w:t>
      </w:r>
      <w:bookmarkEnd w:id="26"/>
      <w:r w:rsidRPr="00C51695">
        <w:rPr>
          <w:szCs w:val="24"/>
        </w:rPr>
        <w:t xml:space="preserve"> – </w:t>
      </w:r>
      <w:bookmarkEnd w:id="27"/>
      <w:r w:rsidR="00C51695" w:rsidRPr="00C51695">
        <w:rPr>
          <w:b/>
          <w:szCs w:val="24"/>
        </w:rPr>
        <w:t>право заключения договора на поставку новогодних подарков для детей сотрудников ПАО "МРСК Юга"</w:t>
      </w:r>
      <w:r w:rsidR="00C53E73" w:rsidRPr="00C51695">
        <w:rPr>
          <w:b/>
          <w:szCs w:val="24"/>
        </w:rPr>
        <w:t>.</w:t>
      </w:r>
    </w:p>
    <w:p w14:paraId="0F911B88"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F60C3C3" w:rsidR="00C53E73" w:rsidRPr="00D97B21" w:rsidRDefault="00E86C33" w:rsidP="00C53E73">
      <w:pPr>
        <w:pStyle w:val="a"/>
        <w:numPr>
          <w:ilvl w:val="0"/>
          <w:numId w:val="0"/>
        </w:numPr>
        <w:suppressAutoHyphens w:val="0"/>
        <w:autoSpaceDE w:val="0"/>
        <w:autoSpaceDN w:val="0"/>
        <w:spacing w:line="240" w:lineRule="auto"/>
        <w:ind w:left="1418" w:hanging="709"/>
        <w:contextualSpacing w:val="0"/>
        <w:rPr>
          <w:sz w:val="24"/>
          <w:szCs w:val="24"/>
        </w:rPr>
      </w:pPr>
      <w:r w:rsidRPr="00E86C33">
        <w:rPr>
          <w:b/>
          <w:snapToGrid w:val="0"/>
          <w:sz w:val="24"/>
          <w:szCs w:val="24"/>
        </w:rPr>
        <w:t>Срок поставки</w:t>
      </w:r>
      <w:r w:rsidR="00C53E73"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2C2AD2A9" w:rsidR="00E86E35" w:rsidRPr="00F764BA" w:rsidRDefault="00F764BA" w:rsidP="00BC7712">
      <w:pPr>
        <w:pStyle w:val="3-"/>
        <w:numPr>
          <w:ilvl w:val="2"/>
          <w:numId w:val="40"/>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BC7712">
      <w:pPr>
        <w:pStyle w:val="2-"/>
        <w:numPr>
          <w:ilvl w:val="1"/>
          <w:numId w:val="40"/>
        </w:numPr>
        <w:tabs>
          <w:tab w:val="left" w:pos="1418"/>
        </w:tabs>
        <w:spacing w:line="276" w:lineRule="auto"/>
        <w:ind w:firstLine="709"/>
        <w:rPr>
          <w:szCs w:val="24"/>
        </w:rPr>
      </w:pPr>
      <w:r w:rsidRPr="00D97B21">
        <w:rPr>
          <w:szCs w:val="24"/>
        </w:rPr>
        <w:t>Правовой статус документов</w:t>
      </w:r>
      <w:bookmarkEnd w:id="20"/>
      <w:bookmarkEnd w:id="21"/>
      <w:bookmarkEnd w:id="22"/>
      <w:bookmarkEnd w:id="23"/>
      <w:bookmarkEnd w:id="24"/>
    </w:p>
    <w:p w14:paraId="3F59A4AF" w14:textId="77777777" w:rsidR="00C90E39" w:rsidRPr="00C90E39" w:rsidRDefault="007A1F3E" w:rsidP="00BC7712">
      <w:pPr>
        <w:pStyle w:val="3-"/>
        <w:numPr>
          <w:ilvl w:val="2"/>
          <w:numId w:val="40"/>
        </w:numPr>
        <w:spacing w:line="276" w:lineRule="auto"/>
        <w:ind w:left="0" w:firstLine="709"/>
      </w:pPr>
      <w:r w:rsidRPr="00C90E39">
        <w:rPr>
          <w:bCs/>
        </w:rPr>
        <w:t>Запрос предложений</w:t>
      </w:r>
      <w:r w:rsidRPr="00D97B21">
        <w:t xml:space="preserve"> </w:t>
      </w:r>
      <w:r w:rsidR="00C90E39" w:rsidRPr="00C90E39">
        <w:t xml:space="preserve">проводится в соответствии с Положением о закупке поставок, работ, услуг для нужд ПАО «МРСК Юга», утвержденным решением Совета Директоров ПАО «МРСК Юга» (протокол от 09.01.2017 г. № 214/2017), согласно Приказа ПАО «МРСК Юга» от 10 </w:t>
      </w:r>
      <w:r w:rsidR="00C90E39" w:rsidRPr="00C90E39">
        <w:lastRenderedPageBreak/>
        <w:t>января 2017 г. № 3 «Об организации проведения закупок в соответствии с проектом Плана закупок ПАО «МРСК Юга» на 2017 год»</w:t>
      </w:r>
      <w:r w:rsidR="00C90E39" w:rsidRPr="00C90E39">
        <w:rPr>
          <w:iCs/>
        </w:rPr>
        <w:t>.</w:t>
      </w:r>
    </w:p>
    <w:p w14:paraId="65C8B695" w14:textId="36D25D7F" w:rsidR="007A1F3E" w:rsidRPr="00C90E39" w:rsidRDefault="007A1F3E" w:rsidP="00BC7712">
      <w:pPr>
        <w:pStyle w:val="3-"/>
        <w:numPr>
          <w:ilvl w:val="2"/>
          <w:numId w:val="40"/>
        </w:numPr>
        <w:spacing w:before="0" w:after="0" w:line="276" w:lineRule="auto"/>
        <w:ind w:left="0" w:firstLine="709"/>
        <w:rPr>
          <w:szCs w:val="24"/>
        </w:rPr>
      </w:pPr>
      <w:r w:rsidRPr="00C90E3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BC7712">
      <w:pPr>
        <w:pStyle w:val="3-"/>
        <w:numPr>
          <w:ilvl w:val="2"/>
          <w:numId w:val="40"/>
        </w:numPr>
        <w:tabs>
          <w:tab w:val="left" w:pos="1418"/>
        </w:tabs>
        <w:spacing w:before="0" w:after="0" w:line="276" w:lineRule="auto"/>
        <w:ind w:left="0" w:firstLine="709"/>
        <w:rPr>
          <w:szCs w:val="24"/>
        </w:rPr>
      </w:pPr>
      <w:bookmarkStart w:id="28" w:name="_Ref294695546"/>
      <w:bookmarkStart w:id="29"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8"/>
      <w:bookmarkEnd w:id="29"/>
    </w:p>
    <w:p w14:paraId="5C2C3E0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BC7712">
      <w:pPr>
        <w:pStyle w:val="2-"/>
        <w:numPr>
          <w:ilvl w:val="1"/>
          <w:numId w:val="40"/>
        </w:numPr>
        <w:tabs>
          <w:tab w:val="left" w:pos="1418"/>
        </w:tabs>
        <w:spacing w:line="276" w:lineRule="auto"/>
        <w:ind w:firstLine="709"/>
        <w:rPr>
          <w:szCs w:val="24"/>
        </w:rPr>
      </w:pPr>
      <w:bookmarkStart w:id="30" w:name="__RefHeading__397_1298132286"/>
      <w:bookmarkStart w:id="31" w:name="_Toc386551209"/>
      <w:bookmarkStart w:id="32" w:name="_Toc343613523"/>
      <w:bookmarkStart w:id="33" w:name="_Toc395190402"/>
      <w:bookmarkStart w:id="34" w:name="_Toc429410729"/>
      <w:bookmarkEnd w:id="30"/>
      <w:r w:rsidRPr="00D97B21">
        <w:rPr>
          <w:szCs w:val="24"/>
        </w:rPr>
        <w:lastRenderedPageBreak/>
        <w:t>Особые положения в связи с проведением Запроса предложений на ЭТП</w:t>
      </w:r>
      <w:bookmarkEnd w:id="31"/>
      <w:bookmarkEnd w:id="32"/>
      <w:bookmarkEnd w:id="33"/>
      <w:bookmarkEnd w:id="34"/>
    </w:p>
    <w:p w14:paraId="52DF67D2"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
    <w:p w14:paraId="5F9ECB3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BC7712">
      <w:pPr>
        <w:pStyle w:val="2-"/>
        <w:numPr>
          <w:ilvl w:val="1"/>
          <w:numId w:val="40"/>
        </w:numPr>
        <w:tabs>
          <w:tab w:val="left" w:pos="1418"/>
        </w:tabs>
        <w:spacing w:line="276" w:lineRule="auto"/>
        <w:ind w:firstLine="709"/>
        <w:rPr>
          <w:szCs w:val="24"/>
        </w:rPr>
      </w:pPr>
      <w:bookmarkStart w:id="35" w:name="__RefNumPara__1267_443845793"/>
      <w:bookmarkStart w:id="36" w:name="_Toc386551210"/>
      <w:bookmarkStart w:id="37" w:name="_Toc343613524"/>
      <w:bookmarkStart w:id="38" w:name="_Toc395190403"/>
      <w:bookmarkStart w:id="39" w:name="_Toc429410730"/>
      <w:bookmarkEnd w:id="35"/>
      <w:r w:rsidRPr="00D97B21">
        <w:rPr>
          <w:szCs w:val="24"/>
        </w:rPr>
        <w:t>Обжалование</w:t>
      </w:r>
      <w:bookmarkEnd w:id="36"/>
      <w:bookmarkEnd w:id="37"/>
      <w:bookmarkEnd w:id="38"/>
      <w:bookmarkEnd w:id="39"/>
    </w:p>
    <w:p w14:paraId="12469B5E" w14:textId="16EB193E"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0" w:name="_Ref191386164"/>
      <w:bookmarkStart w:id="41" w:name="_Ref86789831"/>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в связи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40"/>
      <w:bookmarkEnd w:id="41"/>
    </w:p>
    <w:p w14:paraId="39C32703" w14:textId="3D87D7C1"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2"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2"/>
    </w:p>
    <w:p w14:paraId="0EBC6AF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14:paraId="2755DDA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
    <w:p w14:paraId="2425502C" w14:textId="1EBEBC55" w:rsidR="007A1F3E" w:rsidRPr="00D97B21" w:rsidRDefault="007A1F3E" w:rsidP="00BC7712">
      <w:pPr>
        <w:pStyle w:val="2-"/>
        <w:numPr>
          <w:ilvl w:val="1"/>
          <w:numId w:val="40"/>
        </w:numPr>
        <w:tabs>
          <w:tab w:val="left" w:pos="1418"/>
        </w:tabs>
        <w:spacing w:line="276" w:lineRule="auto"/>
        <w:ind w:firstLine="709"/>
        <w:rPr>
          <w:szCs w:val="24"/>
        </w:rPr>
      </w:pPr>
      <w:bookmarkStart w:id="43" w:name="__RefHeading__401_1298132286"/>
      <w:bookmarkStart w:id="44" w:name="_Toc386551211"/>
      <w:bookmarkStart w:id="45" w:name="_Toc395190404"/>
      <w:bookmarkStart w:id="46" w:name="_Toc429410731"/>
      <w:bookmarkEnd w:id="43"/>
      <w:r w:rsidRPr="00D97B21">
        <w:rPr>
          <w:szCs w:val="24"/>
        </w:rPr>
        <w:t>Прочие положения</w:t>
      </w:r>
      <w:bookmarkEnd w:id="44"/>
      <w:bookmarkEnd w:id="45"/>
      <w:bookmarkEnd w:id="46"/>
    </w:p>
    <w:p w14:paraId="46816F2B"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14:paraId="13D09A3C"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
    <w:p w14:paraId="238B05A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BC7712">
      <w:pPr>
        <w:pStyle w:val="4-"/>
        <w:numPr>
          <w:ilvl w:val="3"/>
          <w:numId w:val="40"/>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 если факт аффилированности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
    <w:p w14:paraId="7F5340D9" w14:textId="77777777" w:rsidR="007A1F3E" w:rsidRPr="009B4322" w:rsidRDefault="007A1F3E" w:rsidP="00BC7712">
      <w:pPr>
        <w:pStyle w:val="1-"/>
        <w:numPr>
          <w:ilvl w:val="0"/>
          <w:numId w:val="40"/>
        </w:numPr>
        <w:tabs>
          <w:tab w:val="left" w:pos="1418"/>
        </w:tabs>
        <w:spacing w:before="120" w:after="120" w:line="276" w:lineRule="auto"/>
        <w:ind w:left="0" w:firstLine="709"/>
        <w:rPr>
          <w:szCs w:val="24"/>
        </w:rPr>
      </w:pPr>
      <w:bookmarkStart w:id="47" w:name="_Ref303622434"/>
      <w:bookmarkStart w:id="48" w:name="_Ref303624273"/>
      <w:bookmarkStart w:id="49" w:name="_Ref303682476"/>
      <w:bookmarkStart w:id="50" w:name="_Ref303683017"/>
      <w:bookmarkStart w:id="51" w:name="_Toc429410732"/>
      <w:bookmarkStart w:id="52" w:name="_Ref429410755"/>
      <w:bookmarkStart w:id="53" w:name="_Ref306144164"/>
      <w:bookmarkEnd w:id="47"/>
      <w:bookmarkEnd w:id="48"/>
      <w:bookmarkEnd w:id="49"/>
      <w:bookmarkEnd w:id="50"/>
      <w:r w:rsidRPr="009B4322">
        <w:rPr>
          <w:szCs w:val="24"/>
        </w:rPr>
        <w:lastRenderedPageBreak/>
        <w:t>Порядок проведения Запроса предложений. Инструкции по подготовке Заявок</w:t>
      </w:r>
      <w:bookmarkEnd w:id="51"/>
      <w:bookmarkEnd w:id="52"/>
    </w:p>
    <w:p w14:paraId="37EBB7D9"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4" w:name="_Toc429410733"/>
      <w:r w:rsidRPr="009B4322">
        <w:rPr>
          <w:szCs w:val="24"/>
        </w:rPr>
        <w:t>Общий порядок проведения Запроса предложений</w:t>
      </w:r>
      <w:bookmarkEnd w:id="54"/>
    </w:p>
    <w:p w14:paraId="68F8D2C7"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признание запроса предложений несостоявшимся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5" w:name="_Toc429410734"/>
      <w:bookmarkStart w:id="56" w:name="_Ref429410770"/>
      <w:bookmarkStart w:id="57" w:name="_Ref429410881"/>
      <w:r w:rsidRPr="009B4322">
        <w:rPr>
          <w:szCs w:val="24"/>
        </w:rPr>
        <w:t>Публикация Извещения о проведении запроса предложений и Документации по запросу предложений</w:t>
      </w:r>
      <w:bookmarkEnd w:id="55"/>
      <w:bookmarkEnd w:id="56"/>
      <w:bookmarkEnd w:id="57"/>
    </w:p>
    <w:p w14:paraId="6F3AD78B"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8" w:name="_Проект_договора"/>
      <w:bookmarkStart w:id="59" w:name="__RefNumPara__444_922829174"/>
      <w:bookmarkStart w:id="60" w:name="_Ref191386216"/>
      <w:bookmarkStart w:id="61" w:name="_Ref305973147"/>
      <w:bookmarkStart w:id="62" w:name="_Toc386551215"/>
      <w:bookmarkStart w:id="63" w:name="_Toc395190409"/>
      <w:bookmarkStart w:id="64" w:name="_Toc429410735"/>
      <w:bookmarkEnd w:id="53"/>
      <w:bookmarkEnd w:id="58"/>
      <w:bookmarkEnd w:id="59"/>
      <w:r w:rsidRPr="009B4322">
        <w:rPr>
          <w:szCs w:val="24"/>
        </w:rPr>
        <w:t xml:space="preserve">Подготовка </w:t>
      </w:r>
      <w:bookmarkEnd w:id="60"/>
      <w:r w:rsidRPr="009B4322">
        <w:rPr>
          <w:szCs w:val="24"/>
        </w:rPr>
        <w:t>Заявок</w:t>
      </w:r>
      <w:bookmarkEnd w:id="61"/>
      <w:bookmarkEnd w:id="62"/>
      <w:bookmarkEnd w:id="63"/>
      <w:bookmarkEnd w:id="64"/>
    </w:p>
    <w:p w14:paraId="66A3C9AE" w14:textId="77777777" w:rsidR="007A1F3E" w:rsidRPr="00536310" w:rsidRDefault="007A1F3E" w:rsidP="00BC7712">
      <w:pPr>
        <w:pStyle w:val="3-"/>
        <w:numPr>
          <w:ilvl w:val="2"/>
          <w:numId w:val="40"/>
        </w:numPr>
        <w:tabs>
          <w:tab w:val="left" w:pos="1418"/>
        </w:tabs>
        <w:spacing w:line="276" w:lineRule="auto"/>
        <w:ind w:left="0" w:firstLine="709"/>
        <w:rPr>
          <w:b/>
          <w:szCs w:val="24"/>
        </w:rPr>
      </w:pPr>
      <w:bookmarkStart w:id="65" w:name="_Ref306114638"/>
      <w:bookmarkStart w:id="66" w:name="_Toc386551216"/>
      <w:bookmarkStart w:id="67" w:name="_Toc395190410"/>
      <w:bookmarkStart w:id="68" w:name="_Toc429126649"/>
      <w:r w:rsidRPr="00536310">
        <w:rPr>
          <w:b/>
          <w:szCs w:val="24"/>
        </w:rPr>
        <w:lastRenderedPageBreak/>
        <w:t>Общие требования к Заявке</w:t>
      </w:r>
      <w:bookmarkEnd w:id="65"/>
      <w:bookmarkEnd w:id="66"/>
      <w:bookmarkEnd w:id="67"/>
      <w:bookmarkEnd w:id="68"/>
    </w:p>
    <w:p w14:paraId="347D139E" w14:textId="77777777" w:rsidR="007A1F3E" w:rsidRPr="00536310" w:rsidRDefault="007A1F3E" w:rsidP="00BC7712">
      <w:pPr>
        <w:pStyle w:val="4-"/>
        <w:numPr>
          <w:ilvl w:val="3"/>
          <w:numId w:val="40"/>
        </w:numPr>
        <w:tabs>
          <w:tab w:val="left" w:pos="1418"/>
        </w:tabs>
        <w:spacing w:line="276" w:lineRule="auto"/>
        <w:ind w:left="0" w:firstLine="709"/>
        <w:rPr>
          <w:szCs w:val="24"/>
        </w:rPr>
      </w:pPr>
      <w:bookmarkStart w:id="69" w:name="_Ref429411694"/>
      <w:bookmarkStart w:id="70" w:name="_Ref303252151"/>
      <w:bookmarkStart w:id="71" w:name="_Ref306193986"/>
      <w:bookmarkStart w:id="72"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9"/>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764BA">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70"/>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764BA">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p>
    <w:p w14:paraId="1E8E811A" w14:textId="77777777" w:rsidR="007A1F3E" w:rsidRPr="002436AB" w:rsidRDefault="007A1F3E" w:rsidP="00BC7712">
      <w:pPr>
        <w:pStyle w:val="4-"/>
        <w:numPr>
          <w:ilvl w:val="3"/>
          <w:numId w:val="40"/>
        </w:numPr>
        <w:tabs>
          <w:tab w:val="left" w:pos="1418"/>
        </w:tabs>
        <w:spacing w:before="120" w:after="120" w:line="276" w:lineRule="auto"/>
        <w:ind w:left="0" w:firstLine="709"/>
        <w:rPr>
          <w:b/>
          <w:szCs w:val="24"/>
        </w:rPr>
      </w:pPr>
      <w:bookmarkStart w:id="73" w:name="_Ref429411575"/>
      <w:bookmarkEnd w:id="71"/>
      <w:r w:rsidRPr="00536310">
        <w:rPr>
          <w:b/>
          <w:szCs w:val="24"/>
        </w:rPr>
        <w:t xml:space="preserve"> Участник должен подготовить Заявку, включающую</w:t>
      </w:r>
      <w:r w:rsidRPr="002436AB">
        <w:rPr>
          <w:b/>
          <w:szCs w:val="24"/>
        </w:rPr>
        <w:t xml:space="preserve"> в себя:</w:t>
      </w:r>
      <w:bookmarkEnd w:id="72"/>
      <w:bookmarkEnd w:id="73"/>
    </w:p>
    <w:p w14:paraId="5BFB78B1" w14:textId="77777777" w:rsidR="007A1F3E" w:rsidRPr="002436AB" w:rsidRDefault="007A1F3E" w:rsidP="00BC7712">
      <w:pPr>
        <w:pStyle w:val="6-"/>
        <w:numPr>
          <w:ilvl w:val="5"/>
          <w:numId w:val="40"/>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BC7712">
      <w:pPr>
        <w:pStyle w:val="6-"/>
        <w:numPr>
          <w:ilvl w:val="5"/>
          <w:numId w:val="40"/>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Word; </w:t>
      </w:r>
    </w:p>
    <w:p w14:paraId="30F3D87D" w14:textId="783032AA" w:rsidR="002B123C" w:rsidRPr="002436AB" w:rsidRDefault="002B123C" w:rsidP="00BC7712">
      <w:pPr>
        <w:pStyle w:val="6-"/>
        <w:numPr>
          <w:ilvl w:val="5"/>
          <w:numId w:val="40"/>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инструкциями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с приложением файла технического Заявки, выполненным в формате MS Word;</w:t>
      </w:r>
    </w:p>
    <w:p w14:paraId="3B94AD20" w14:textId="4282F79D" w:rsidR="007A1F3E" w:rsidRPr="002436AB" w:rsidRDefault="007A1F3E" w:rsidP="00BC7712">
      <w:pPr>
        <w:pStyle w:val="6-"/>
        <w:numPr>
          <w:ilvl w:val="5"/>
          <w:numId w:val="40"/>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BC7712">
      <w:pPr>
        <w:pStyle w:val="6-"/>
        <w:numPr>
          <w:ilvl w:val="5"/>
          <w:numId w:val="40"/>
        </w:numPr>
        <w:tabs>
          <w:tab w:val="left" w:pos="1418"/>
        </w:tabs>
        <w:spacing w:line="276" w:lineRule="auto"/>
        <w:ind w:left="0" w:firstLine="709"/>
        <w:rPr>
          <w:szCs w:val="24"/>
        </w:rPr>
      </w:pPr>
      <w:r w:rsidRPr="002436AB">
        <w:rPr>
          <w:szCs w:val="24"/>
        </w:rPr>
        <w:t xml:space="preserve">Справку о наличии у Участника закупки связей, носящих характер </w:t>
      </w:r>
      <w:r w:rsidRPr="002436AB">
        <w:rPr>
          <w:b/>
          <w:szCs w:val="24"/>
        </w:rPr>
        <w:t>аффилированности</w:t>
      </w:r>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BC7712">
      <w:pPr>
        <w:pStyle w:val="6-"/>
        <w:numPr>
          <w:ilvl w:val="5"/>
          <w:numId w:val="40"/>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BC7712">
      <w:pPr>
        <w:pStyle w:val="6-"/>
        <w:numPr>
          <w:ilvl w:val="5"/>
          <w:numId w:val="40"/>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BC7712">
      <w:pPr>
        <w:pStyle w:val="6-"/>
        <w:numPr>
          <w:ilvl w:val="5"/>
          <w:numId w:val="40"/>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BC7712">
      <w:pPr>
        <w:pStyle w:val="6-"/>
        <w:numPr>
          <w:ilvl w:val="5"/>
          <w:numId w:val="40"/>
        </w:numPr>
        <w:tabs>
          <w:tab w:val="left" w:pos="1418"/>
        </w:tabs>
        <w:spacing w:line="276" w:lineRule="auto"/>
        <w:ind w:left="0" w:firstLine="709"/>
        <w:rPr>
          <w:szCs w:val="24"/>
        </w:rPr>
      </w:pPr>
      <w:r w:rsidRPr="00536310">
        <w:rPr>
          <w:b/>
          <w:szCs w:val="24"/>
        </w:rPr>
        <w:t xml:space="preserve">Справку о перечне и объемах выполнения аналогичных </w:t>
      </w:r>
      <w:r w:rsidRPr="00837624">
        <w:rPr>
          <w:b/>
          <w:szCs w:val="24"/>
        </w:rPr>
        <w:t>договоров</w:t>
      </w:r>
      <w:r w:rsidRPr="00837624">
        <w:rPr>
          <w:szCs w:val="24"/>
        </w:rPr>
        <w:t xml:space="preserve">, по форме и </w:t>
      </w:r>
      <w:r w:rsidRPr="00837624">
        <w:rPr>
          <w:szCs w:val="24"/>
        </w:rPr>
        <w:lastRenderedPageBreak/>
        <w:t>в соответствии с инструкциями, приведенными в настоящей Документации по запросу предложений (</w:t>
      </w:r>
      <w:r w:rsidR="00837624" w:rsidRPr="00837624">
        <w:rPr>
          <w:szCs w:val="24"/>
        </w:rPr>
        <w:t>Форма 1</w:t>
      </w:r>
      <w:r w:rsidR="004D1B00">
        <w:rPr>
          <w:szCs w:val="24"/>
        </w:rPr>
        <w:t>3</w:t>
      </w:r>
      <w:r w:rsidRPr="00837624">
        <w:rPr>
          <w:szCs w:val="24"/>
        </w:rPr>
        <w:t>);</w:t>
      </w:r>
    </w:p>
    <w:p w14:paraId="22D39681" w14:textId="46AC41DD" w:rsidR="007A1F3E" w:rsidRPr="00837624" w:rsidRDefault="007A1F3E" w:rsidP="00BC7712">
      <w:pPr>
        <w:pStyle w:val="6-"/>
        <w:numPr>
          <w:ilvl w:val="5"/>
          <w:numId w:val="40"/>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BC7712">
      <w:pPr>
        <w:pStyle w:val="6-"/>
        <w:numPr>
          <w:ilvl w:val="5"/>
          <w:numId w:val="40"/>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BC7712">
      <w:pPr>
        <w:pStyle w:val="6-"/>
        <w:numPr>
          <w:ilvl w:val="5"/>
          <w:numId w:val="40"/>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F764BA">
        <w:rPr>
          <w:b/>
          <w:szCs w:val="24"/>
        </w:rPr>
        <w:t>2.3.8</w:t>
      </w:r>
      <w:r w:rsidRPr="00536310">
        <w:rPr>
          <w:b/>
          <w:szCs w:val="24"/>
        </w:rPr>
        <w:fldChar w:fldCharType="end"/>
      </w:r>
      <w:r w:rsidRPr="00536310">
        <w:rPr>
          <w:b/>
          <w:szCs w:val="24"/>
        </w:rPr>
        <w:t>);</w:t>
      </w:r>
    </w:p>
    <w:p w14:paraId="104BB30C" w14:textId="55D73114" w:rsidR="007A1F3E" w:rsidRDefault="007A1F3E" w:rsidP="00BC7712">
      <w:pPr>
        <w:pStyle w:val="6-"/>
        <w:numPr>
          <w:ilvl w:val="5"/>
          <w:numId w:val="40"/>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6041AF5" w14:textId="77777777"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материально-технических ресурсах (Форма 15)</w:t>
      </w:r>
    </w:p>
    <w:p w14:paraId="3F6A084D" w14:textId="57932B90"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кадровых ресурсах (Форма 16)</w:t>
      </w:r>
    </w:p>
    <w:p w14:paraId="43208CD4" w14:textId="77777777" w:rsidR="007A1F3E" w:rsidRPr="002E6FD7" w:rsidRDefault="007A1F3E" w:rsidP="00BC7712">
      <w:pPr>
        <w:pStyle w:val="6-"/>
        <w:numPr>
          <w:ilvl w:val="5"/>
          <w:numId w:val="40"/>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4"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BC7712">
      <w:pPr>
        <w:pStyle w:val="4-"/>
        <w:numPr>
          <w:ilvl w:val="3"/>
          <w:numId w:val="40"/>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4"/>
    </w:p>
    <w:p w14:paraId="41621E00" w14:textId="77777777"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szCs w:val="24"/>
        </w:rPr>
        <w:t>Письмо о подаче оферты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
    <w:p w14:paraId="6C25CAED" w14:textId="510DC28A" w:rsidR="007A1F3E" w:rsidRPr="00536310" w:rsidRDefault="007A1F3E" w:rsidP="00BC7712">
      <w:pPr>
        <w:pStyle w:val="6-"/>
        <w:numPr>
          <w:ilvl w:val="5"/>
          <w:numId w:val="40"/>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BC7712">
      <w:pPr>
        <w:pStyle w:val="6-"/>
        <w:numPr>
          <w:ilvl w:val="5"/>
          <w:numId w:val="40"/>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BC7712">
      <w:pPr>
        <w:pStyle w:val="6-"/>
        <w:numPr>
          <w:ilvl w:val="5"/>
          <w:numId w:val="40"/>
        </w:numPr>
        <w:tabs>
          <w:tab w:val="left" w:pos="1418"/>
        </w:tabs>
        <w:spacing w:line="276" w:lineRule="auto"/>
        <w:ind w:left="0" w:firstLine="709"/>
        <w:rPr>
          <w:szCs w:val="24"/>
        </w:rPr>
      </w:pPr>
      <w:r w:rsidRPr="00536310">
        <w:rPr>
          <w:rStyle w:val="a9"/>
          <w:bCs/>
          <w:color w:val="auto"/>
          <w:szCs w:val="24"/>
          <w:u w:val="none"/>
        </w:rPr>
        <w:t xml:space="preserve">Справка о наличии </w:t>
      </w:r>
      <w:r w:rsidRPr="00536310">
        <w:rPr>
          <w:rStyle w:val="a9"/>
          <w:bCs/>
          <w:iCs/>
          <w:color w:val="auto"/>
          <w:szCs w:val="24"/>
          <w:u w:val="none"/>
          <w:lang w:eastAsia="ar-SA"/>
        </w:rPr>
        <w:t>у Участника закупки связей, носящих характер аффилированности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CE72BD" w:rsidRDefault="007A1F3E" w:rsidP="00BC7712">
      <w:pPr>
        <w:pStyle w:val="6-"/>
        <w:numPr>
          <w:ilvl w:val="5"/>
          <w:numId w:val="40"/>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BC7712">
      <w:pPr>
        <w:pStyle w:val="6-"/>
        <w:numPr>
          <w:ilvl w:val="5"/>
          <w:numId w:val="40"/>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49EA1B8D" w14:textId="77777777" w:rsidR="007A1F3E" w:rsidRPr="00CE72BD" w:rsidRDefault="007A1F3E" w:rsidP="00BC7712">
      <w:pPr>
        <w:pStyle w:val="5-"/>
        <w:numPr>
          <w:ilvl w:val="4"/>
          <w:numId w:val="37"/>
        </w:numPr>
        <w:spacing w:line="276" w:lineRule="auto"/>
        <w:ind w:left="0" w:firstLine="709"/>
        <w:rPr>
          <w:szCs w:val="24"/>
        </w:rPr>
      </w:pPr>
      <w:r w:rsidRPr="00CE72BD">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
    <w:p w14:paraId="352FBC93"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00FFFF"/>
        </w:rPr>
      </w:pPr>
      <w:r w:rsidRPr="00CE72BD">
        <w:rPr>
          <w:szCs w:val="24"/>
        </w:rPr>
        <w:lastRenderedPageBreak/>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F764BA">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p>
    <w:p w14:paraId="68F58F1D"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47A217A1"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4D1B00">
        <w:rPr>
          <w:szCs w:val="24"/>
        </w:rPr>
        <w:t>4</w:t>
      </w:r>
      <w:r w:rsidRPr="00CE72BD">
        <w:rPr>
          <w:szCs w:val="24"/>
        </w:rPr>
        <w:t>);</w:t>
      </w:r>
    </w:p>
    <w:p w14:paraId="678D4757" w14:textId="77777777" w:rsidR="007A1F3E" w:rsidRPr="00CE72BD" w:rsidRDefault="007A1F3E" w:rsidP="00BC7712">
      <w:pPr>
        <w:pStyle w:val="5-"/>
        <w:numPr>
          <w:ilvl w:val="4"/>
          <w:numId w:val="40"/>
        </w:numPr>
        <w:tabs>
          <w:tab w:val="left" w:pos="1418"/>
        </w:tabs>
        <w:spacing w:line="276" w:lineRule="auto"/>
        <w:ind w:left="0" w:firstLine="709"/>
        <w:rPr>
          <w:szCs w:val="24"/>
        </w:rPr>
      </w:pPr>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
    <w:p w14:paraId="31F6BAA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F764BA">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bookmarkStart w:id="75" w:name="_Ref306004660"/>
    </w:p>
    <w:p w14:paraId="47311A8F"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07D1DE75" w:rsidR="007A1F3E" w:rsidRPr="00CE72BD" w:rsidRDefault="007A1F3E" w:rsidP="00BC7712">
      <w:pPr>
        <w:pStyle w:val="6-"/>
        <w:numPr>
          <w:ilvl w:val="5"/>
          <w:numId w:val="40"/>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4D1B00">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798309A0" w14:textId="77777777" w:rsidR="0016027F"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Участник имеет п</w:t>
      </w:r>
      <w:r w:rsidR="0016027F">
        <w:rPr>
          <w:szCs w:val="24"/>
        </w:rPr>
        <w:t>раво подать только одну Заявку.</w:t>
      </w:r>
    </w:p>
    <w:p w14:paraId="636FC64B" w14:textId="33154686"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В случае нарушения этого требования все Заявки такого Участника отклоняются без рассмотрения по существу.</w:t>
      </w:r>
      <w:bookmarkEnd w:id="75"/>
    </w:p>
    <w:p w14:paraId="52170A8E" w14:textId="77777777"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BC7712">
      <w:pPr>
        <w:pStyle w:val="3-"/>
        <w:numPr>
          <w:ilvl w:val="2"/>
          <w:numId w:val="40"/>
        </w:numPr>
        <w:tabs>
          <w:tab w:val="left" w:pos="1418"/>
        </w:tabs>
        <w:spacing w:line="276" w:lineRule="auto"/>
        <w:ind w:left="0" w:firstLine="709"/>
        <w:rPr>
          <w:b/>
          <w:szCs w:val="24"/>
        </w:rPr>
      </w:pPr>
      <w:bookmarkStart w:id="76" w:name="_Ref115076752"/>
      <w:bookmarkStart w:id="77" w:name="_Ref191386109"/>
      <w:bookmarkStart w:id="78" w:name="_Ref191386419"/>
      <w:bookmarkStart w:id="79" w:name="_Toc386551217"/>
      <w:bookmarkStart w:id="80" w:name="_Toc395190411"/>
      <w:bookmarkStart w:id="81" w:name="_Toc429126650"/>
      <w:bookmarkStart w:id="82" w:name="_Ref429410796"/>
      <w:r w:rsidRPr="00CE72BD">
        <w:rPr>
          <w:b/>
          <w:szCs w:val="24"/>
        </w:rPr>
        <w:t>Порядок подготовки Заявки через </w:t>
      </w:r>
      <w:bookmarkEnd w:id="76"/>
      <w:bookmarkEnd w:id="77"/>
      <w:bookmarkEnd w:id="78"/>
      <w:r w:rsidRPr="00CE72BD">
        <w:rPr>
          <w:b/>
          <w:szCs w:val="24"/>
        </w:rPr>
        <w:t>ЭТП</w:t>
      </w:r>
      <w:bookmarkEnd w:id="79"/>
      <w:bookmarkEnd w:id="80"/>
      <w:bookmarkEnd w:id="81"/>
      <w:bookmarkEnd w:id="82"/>
    </w:p>
    <w:p w14:paraId="7426FB2A" w14:textId="77777777" w:rsidR="007A1F3E" w:rsidRPr="002E6FD7" w:rsidRDefault="007A1F3E" w:rsidP="00BC7712">
      <w:pPr>
        <w:pStyle w:val="4-"/>
        <w:numPr>
          <w:ilvl w:val="3"/>
          <w:numId w:val="40"/>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BC7712">
      <w:pPr>
        <w:pStyle w:val="4-"/>
        <w:numPr>
          <w:ilvl w:val="3"/>
          <w:numId w:val="40"/>
        </w:numPr>
        <w:tabs>
          <w:tab w:val="left" w:pos="1418"/>
        </w:tabs>
        <w:spacing w:line="276" w:lineRule="auto"/>
        <w:ind w:left="0" w:firstLine="709"/>
        <w:rPr>
          <w:bCs/>
          <w:szCs w:val="24"/>
        </w:rPr>
      </w:pPr>
      <w:bookmarkStart w:id="83"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3"/>
    </w:p>
    <w:p w14:paraId="7487C669"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*.pdf,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BC7712">
      <w:pPr>
        <w:pStyle w:val="3-"/>
        <w:numPr>
          <w:ilvl w:val="2"/>
          <w:numId w:val="40"/>
        </w:numPr>
        <w:tabs>
          <w:tab w:val="left" w:pos="1418"/>
        </w:tabs>
        <w:spacing w:after="0" w:line="276" w:lineRule="auto"/>
        <w:ind w:left="0" w:firstLine="709"/>
        <w:rPr>
          <w:b/>
          <w:szCs w:val="24"/>
          <w:u w:val="single"/>
        </w:rPr>
      </w:pPr>
      <w:bookmarkStart w:id="84" w:name="_Toc115623412"/>
      <w:bookmarkStart w:id="85" w:name="_Toc298234677"/>
      <w:bookmarkStart w:id="86" w:name="_Toc255985677"/>
      <w:bookmarkStart w:id="87" w:name="_Toc399504224"/>
      <w:bookmarkStart w:id="88" w:name="_Toc429126651"/>
      <w:bookmarkStart w:id="89" w:name="_Ref306008743"/>
      <w:bookmarkStart w:id="90" w:name="_Toc386551218"/>
      <w:bookmarkStart w:id="91" w:name="_Toc395190413"/>
      <w:r w:rsidRPr="00A342B2">
        <w:rPr>
          <w:b/>
          <w:szCs w:val="24"/>
        </w:rPr>
        <w:t>Порядок подготовки Заявки в письменной (бумажной) форме</w:t>
      </w:r>
      <w:bookmarkEnd w:id="84"/>
      <w:bookmarkEnd w:id="85"/>
      <w:bookmarkEnd w:id="86"/>
      <w:bookmarkEnd w:id="87"/>
      <w:bookmarkEnd w:id="88"/>
      <w:r w:rsidRPr="00A342B2">
        <w:rPr>
          <w:b/>
          <w:szCs w:val="24"/>
        </w:rPr>
        <w:t xml:space="preserve"> </w:t>
      </w:r>
      <w:r w:rsidRPr="00A342B2">
        <w:rPr>
          <w:b/>
          <w:szCs w:val="24"/>
          <w:u w:val="single"/>
        </w:rPr>
        <w:t>не требуется.</w:t>
      </w:r>
    </w:p>
    <w:p w14:paraId="6296C5BD" w14:textId="77777777" w:rsidR="007A1F3E" w:rsidRPr="00A342B2" w:rsidRDefault="007A1F3E" w:rsidP="00BC7712">
      <w:pPr>
        <w:pStyle w:val="3-"/>
        <w:numPr>
          <w:ilvl w:val="2"/>
          <w:numId w:val="40"/>
        </w:numPr>
        <w:tabs>
          <w:tab w:val="left" w:pos="1418"/>
        </w:tabs>
        <w:spacing w:line="276" w:lineRule="auto"/>
        <w:ind w:left="0" w:firstLine="709"/>
        <w:rPr>
          <w:b/>
          <w:szCs w:val="24"/>
        </w:rPr>
      </w:pPr>
      <w:bookmarkStart w:id="92" w:name="_Toc429126652"/>
      <w:r w:rsidRPr="00A342B2">
        <w:rPr>
          <w:b/>
          <w:szCs w:val="24"/>
        </w:rPr>
        <w:lastRenderedPageBreak/>
        <w:t>Требования к сроку действия Заявки</w:t>
      </w:r>
      <w:bookmarkEnd w:id="89"/>
      <w:bookmarkEnd w:id="90"/>
      <w:bookmarkEnd w:id="91"/>
      <w:bookmarkEnd w:id="92"/>
    </w:p>
    <w:p w14:paraId="4D2CDBEB" w14:textId="77777777" w:rsidR="007A1F3E" w:rsidRPr="00A342B2" w:rsidRDefault="007A1F3E" w:rsidP="00BC7712">
      <w:pPr>
        <w:pStyle w:val="4-"/>
        <w:numPr>
          <w:ilvl w:val="3"/>
          <w:numId w:val="40"/>
        </w:numPr>
        <w:tabs>
          <w:tab w:val="left" w:pos="1418"/>
        </w:tabs>
        <w:spacing w:line="276" w:lineRule="auto"/>
        <w:ind w:left="0" w:firstLine="709"/>
        <w:rPr>
          <w:szCs w:val="24"/>
        </w:rPr>
      </w:pPr>
      <w:bookmarkStart w:id="93"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3"/>
    </w:p>
    <w:p w14:paraId="4CFDB4AA"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BC7712">
      <w:pPr>
        <w:pStyle w:val="3-"/>
        <w:numPr>
          <w:ilvl w:val="2"/>
          <w:numId w:val="40"/>
        </w:numPr>
        <w:tabs>
          <w:tab w:val="left" w:pos="1418"/>
        </w:tabs>
        <w:spacing w:line="276" w:lineRule="auto"/>
        <w:ind w:left="0" w:firstLine="709"/>
        <w:rPr>
          <w:szCs w:val="24"/>
        </w:rPr>
      </w:pPr>
      <w:bookmarkStart w:id="94" w:name="_Toc386551219"/>
      <w:bookmarkStart w:id="95" w:name="_Toc395190414"/>
      <w:bookmarkStart w:id="96" w:name="_Toc429126653"/>
      <w:r w:rsidRPr="00A342B2">
        <w:rPr>
          <w:b/>
          <w:szCs w:val="24"/>
        </w:rPr>
        <w:t>Требования к языку Заявки</w:t>
      </w:r>
      <w:bookmarkEnd w:id="94"/>
      <w:bookmarkEnd w:id="95"/>
      <w:bookmarkEnd w:id="96"/>
    </w:p>
    <w:p w14:paraId="37A0216D"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7" w:name="_Toc386551220"/>
      <w:bookmarkStart w:id="98" w:name="_Toc395190415"/>
      <w:bookmarkStart w:id="99" w:name="_Toc429126654"/>
      <w:r w:rsidRPr="00A342B2">
        <w:rPr>
          <w:b/>
          <w:szCs w:val="24"/>
        </w:rPr>
        <w:t xml:space="preserve">Требования </w:t>
      </w:r>
      <w:r w:rsidRPr="005B7B15">
        <w:rPr>
          <w:b/>
          <w:szCs w:val="24"/>
        </w:rPr>
        <w:t>к валюте Заявки</w:t>
      </w:r>
      <w:bookmarkEnd w:id="97"/>
      <w:bookmarkEnd w:id="98"/>
      <w:bookmarkEnd w:id="99"/>
    </w:p>
    <w:p w14:paraId="47F277B0"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Все суммы денежных средств в документах,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0912532"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100" w:name="_Toc386551221"/>
      <w:bookmarkStart w:id="101" w:name="_Ref399756088"/>
      <w:bookmarkStart w:id="102" w:name="_Toc395190416"/>
      <w:bookmarkStart w:id="103" w:name="_Toc429126655"/>
      <w:bookmarkStart w:id="104" w:name="_Ref429414640"/>
      <w:r w:rsidRPr="005B7B15">
        <w:rPr>
          <w:b/>
          <w:szCs w:val="24"/>
        </w:rPr>
        <w:t>Начальная (максимальная) цена Договора (цена лота)</w:t>
      </w:r>
      <w:bookmarkEnd w:id="100"/>
      <w:bookmarkEnd w:id="101"/>
      <w:bookmarkEnd w:id="102"/>
      <w:bookmarkEnd w:id="103"/>
      <w:bookmarkEnd w:id="104"/>
    </w:p>
    <w:p w14:paraId="378F2DAA" w14:textId="59FA00BA" w:rsidR="007A1F3E" w:rsidRPr="005B7B15" w:rsidRDefault="007A1F3E" w:rsidP="00F23DAA">
      <w:pPr>
        <w:pStyle w:val="4-"/>
        <w:numPr>
          <w:ilvl w:val="3"/>
          <w:numId w:val="40"/>
        </w:numPr>
        <w:tabs>
          <w:tab w:val="left" w:pos="1418"/>
        </w:tabs>
        <w:spacing w:line="276" w:lineRule="auto"/>
        <w:ind w:left="0" w:firstLine="709"/>
        <w:rPr>
          <w:bCs/>
          <w:szCs w:val="24"/>
        </w:rPr>
      </w:pPr>
      <w:r w:rsidRPr="005B7B15">
        <w:rPr>
          <w:bCs/>
          <w:szCs w:val="24"/>
        </w:rPr>
        <w:t xml:space="preserve"> </w:t>
      </w:r>
      <w:r w:rsidRPr="00A314E3">
        <w:rPr>
          <w:bCs/>
          <w:szCs w:val="24"/>
        </w:rPr>
        <w:t>Начальная (максимальная) цена Договора –</w:t>
      </w:r>
      <w:r w:rsidRPr="00A314E3">
        <w:rPr>
          <w:szCs w:val="24"/>
        </w:rPr>
        <w:t xml:space="preserve"> </w:t>
      </w:r>
      <w:r w:rsidR="00A314E3" w:rsidRPr="00A314E3">
        <w:rPr>
          <w:szCs w:val="24"/>
        </w:rPr>
        <w:t>5 944 860,00</w:t>
      </w:r>
      <w:r w:rsidR="00CE72BD" w:rsidRPr="00A314E3">
        <w:rPr>
          <w:szCs w:val="24"/>
        </w:rPr>
        <w:t xml:space="preserve"> руб. с </w:t>
      </w:r>
      <w:r w:rsidR="00F23DAA" w:rsidRPr="00A314E3">
        <w:rPr>
          <w:szCs w:val="24"/>
        </w:rPr>
        <w:t>учётом НДС</w:t>
      </w:r>
      <w:r w:rsidR="00CE72BD" w:rsidRPr="00A314E3">
        <w:rPr>
          <w:szCs w:val="24"/>
        </w:rPr>
        <w:t>; (</w:t>
      </w:r>
      <w:r w:rsidR="00A314E3" w:rsidRPr="00A314E3">
        <w:rPr>
          <w:szCs w:val="24"/>
        </w:rPr>
        <w:t>5 038 016,95</w:t>
      </w:r>
      <w:r w:rsidR="00CE72BD" w:rsidRPr="00A314E3">
        <w:rPr>
          <w:szCs w:val="24"/>
        </w:rPr>
        <w:t xml:space="preserve"> руб. без НДС)</w:t>
      </w:r>
      <w:r w:rsidRPr="00A314E3">
        <w:rPr>
          <w:szCs w:val="24"/>
        </w:rPr>
        <w:t>.</w:t>
      </w:r>
      <w:r w:rsidR="00F23DAA" w:rsidRPr="005B7B15">
        <w:rPr>
          <w:bCs/>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5EEF2CDE" w:rsidR="007A1F3E" w:rsidRDefault="007A1F3E" w:rsidP="00BC7712">
      <w:pPr>
        <w:pStyle w:val="4-"/>
        <w:numPr>
          <w:ilvl w:val="3"/>
          <w:numId w:val="40"/>
        </w:numPr>
        <w:tabs>
          <w:tab w:val="left" w:pos="1418"/>
        </w:tabs>
        <w:spacing w:line="276" w:lineRule="auto"/>
        <w:ind w:left="0" w:firstLine="709"/>
        <w:rPr>
          <w:bCs/>
          <w:szCs w:val="24"/>
        </w:rPr>
      </w:pPr>
      <w:r w:rsidRPr="005B7B15">
        <w:rPr>
          <w:bCs/>
          <w:szCs w:val="24"/>
        </w:rPr>
        <w:t xml:space="preserve"> Указание </w:t>
      </w:r>
      <w:r w:rsidR="00D671D5" w:rsidRPr="00D671D5">
        <w:rPr>
          <w:bCs/>
          <w:szCs w:val="24"/>
        </w:rPr>
        <w:t>цены договора отличной от цены, указанной в документации может служить основанием для отклонения Заявки</w:t>
      </w:r>
      <w:r w:rsidRPr="005B7B15">
        <w:rPr>
          <w:bCs/>
          <w:szCs w:val="24"/>
        </w:rPr>
        <w:t>.</w:t>
      </w:r>
    </w:p>
    <w:p w14:paraId="189930BE" w14:textId="16A5704E" w:rsidR="00D671D5" w:rsidRPr="00F23DAA" w:rsidRDefault="00F23DAA" w:rsidP="00BC7712">
      <w:pPr>
        <w:pStyle w:val="4-"/>
        <w:numPr>
          <w:ilvl w:val="3"/>
          <w:numId w:val="40"/>
        </w:numPr>
        <w:tabs>
          <w:tab w:val="left" w:pos="1418"/>
        </w:tabs>
        <w:spacing w:line="276" w:lineRule="auto"/>
        <w:ind w:left="0" w:firstLine="709"/>
        <w:rPr>
          <w:bCs/>
          <w:szCs w:val="24"/>
        </w:rPr>
      </w:pPr>
      <w:r w:rsidRPr="00F23DAA">
        <w:rPr>
          <w:bCs/>
        </w:rPr>
        <w:t>В письме о подаче оферты указывается общая сумма договора, а также стоимость одного комплекта</w:t>
      </w:r>
      <w:r w:rsidR="00C0450C">
        <w:rPr>
          <w:bCs/>
        </w:rPr>
        <w:t xml:space="preserve"> новогоднего подарка</w:t>
      </w:r>
      <w:r w:rsidRPr="00F23DAA">
        <w:rPr>
          <w:bCs/>
        </w:rPr>
        <w:t>. В коммерческом предложении необходимо указать общую сумму договора, а также стоимость одного комплекта</w:t>
      </w:r>
      <w:r w:rsidR="00C0450C">
        <w:rPr>
          <w:bCs/>
        </w:rPr>
        <w:t xml:space="preserve"> новогоднего подарка</w:t>
      </w:r>
      <w:r w:rsidRPr="00F23DAA">
        <w:rPr>
          <w:bCs/>
        </w:rPr>
        <w:t>. Невыполнение данного условия может являться причиной для отклонения Предложени</w:t>
      </w:r>
      <w:r>
        <w:rPr>
          <w:bCs/>
        </w:rPr>
        <w:t>й</w:t>
      </w:r>
      <w:r w:rsidR="00D671D5" w:rsidRPr="00F23DAA">
        <w:rPr>
          <w:bCs/>
        </w:rPr>
        <w:t>.</w:t>
      </w:r>
    </w:p>
    <w:p w14:paraId="0B732462" w14:textId="77777777" w:rsidR="007A1F3E" w:rsidRPr="005B7B15" w:rsidRDefault="007A1F3E" w:rsidP="00BC7712">
      <w:pPr>
        <w:pStyle w:val="4-"/>
        <w:numPr>
          <w:ilvl w:val="3"/>
          <w:numId w:val="40"/>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BC7712">
      <w:pPr>
        <w:pStyle w:val="3-"/>
        <w:numPr>
          <w:ilvl w:val="2"/>
          <w:numId w:val="40"/>
        </w:numPr>
        <w:tabs>
          <w:tab w:val="left" w:pos="1418"/>
        </w:tabs>
        <w:spacing w:line="276" w:lineRule="auto"/>
        <w:ind w:left="0" w:firstLine="709"/>
        <w:rPr>
          <w:b/>
          <w:szCs w:val="24"/>
        </w:rPr>
      </w:pPr>
      <w:bookmarkStart w:id="105" w:name="_Ref191386407"/>
      <w:bookmarkStart w:id="106" w:name="_Ref191386526"/>
      <w:bookmarkStart w:id="107" w:name="_Toc386551222"/>
      <w:bookmarkStart w:id="108" w:name="_Toc395190417"/>
      <w:bookmarkStart w:id="109" w:name="_Toc429126656"/>
      <w:bookmarkStart w:id="110" w:name="_Ref303624481"/>
      <w:r w:rsidRPr="006245F6">
        <w:rPr>
          <w:b/>
          <w:szCs w:val="24"/>
        </w:rPr>
        <w:t>Требования к Участнику. Подтверждение соответствия предъявляемым требованиям</w:t>
      </w:r>
      <w:bookmarkEnd w:id="105"/>
      <w:bookmarkEnd w:id="106"/>
      <w:bookmarkEnd w:id="107"/>
      <w:bookmarkEnd w:id="108"/>
      <w:bookmarkEnd w:id="109"/>
    </w:p>
    <w:p w14:paraId="608A821B" w14:textId="77777777" w:rsidR="007A1F3E" w:rsidRPr="006245F6" w:rsidRDefault="007A1F3E" w:rsidP="00BC7712">
      <w:pPr>
        <w:pStyle w:val="4-"/>
        <w:numPr>
          <w:ilvl w:val="3"/>
          <w:numId w:val="40"/>
        </w:numPr>
        <w:tabs>
          <w:tab w:val="left" w:pos="1418"/>
        </w:tabs>
        <w:spacing w:before="120" w:after="120" w:line="276" w:lineRule="auto"/>
        <w:ind w:left="0" w:firstLine="709"/>
        <w:rPr>
          <w:b/>
          <w:szCs w:val="24"/>
        </w:rPr>
      </w:pPr>
      <w:bookmarkStart w:id="111" w:name="_Ref93090116"/>
      <w:bookmarkStart w:id="112" w:name="_Ref191386482"/>
      <w:bookmarkEnd w:id="110"/>
      <w:r w:rsidRPr="006245F6">
        <w:rPr>
          <w:b/>
          <w:szCs w:val="24"/>
        </w:rPr>
        <w:lastRenderedPageBreak/>
        <w:t xml:space="preserve"> Требования к Участникам</w:t>
      </w:r>
      <w:bookmarkEnd w:id="111"/>
      <w:r w:rsidRPr="006245F6">
        <w:rPr>
          <w:b/>
          <w:szCs w:val="24"/>
        </w:rPr>
        <w:t>:</w:t>
      </w:r>
      <w:bookmarkEnd w:id="112"/>
    </w:p>
    <w:p w14:paraId="3CAE3F45" w14:textId="77777777" w:rsidR="007A1F3E" w:rsidRPr="006245F6" w:rsidRDefault="007A1F3E" w:rsidP="00BC7712">
      <w:pPr>
        <w:pStyle w:val="5-"/>
        <w:numPr>
          <w:ilvl w:val="4"/>
          <w:numId w:val="40"/>
        </w:numPr>
        <w:tabs>
          <w:tab w:val="left" w:pos="1418"/>
          <w:tab w:val="left" w:pos="1701"/>
        </w:tabs>
        <w:ind w:left="0" w:firstLine="709"/>
      </w:pPr>
      <w:bookmarkStart w:id="113"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764BA">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764BA">
        <w:rPr>
          <w:bCs w:val="0"/>
          <w:i/>
          <w:sz w:val="24"/>
          <w:szCs w:val="24"/>
        </w:rPr>
        <w:t>2.3.10</w:t>
      </w:r>
      <w:r w:rsidRPr="006245F6">
        <w:rPr>
          <w:bCs w:val="0"/>
          <w:i/>
          <w:sz w:val="24"/>
          <w:szCs w:val="24"/>
        </w:rPr>
        <w:fldChar w:fldCharType="end"/>
      </w:r>
      <w:r w:rsidRPr="006245F6">
        <w:rPr>
          <w:bCs w:val="0"/>
          <w:i/>
          <w:sz w:val="24"/>
          <w:szCs w:val="24"/>
        </w:rPr>
        <w:t>.</w:t>
      </w:r>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3"/>
    </w:p>
    <w:p w14:paraId="5BEBBF69" w14:textId="77777777" w:rsidR="007A1F3E" w:rsidRPr="006245F6" w:rsidRDefault="007A1F3E" w:rsidP="00BC7712">
      <w:pPr>
        <w:pStyle w:val="5-"/>
        <w:numPr>
          <w:ilvl w:val="4"/>
          <w:numId w:val="40"/>
        </w:numPr>
        <w:tabs>
          <w:tab w:val="left" w:pos="1418"/>
          <w:tab w:val="left" w:pos="1701"/>
        </w:tabs>
        <w:ind w:left="0" w:firstLine="709"/>
        <w:rPr>
          <w:bCs/>
          <w:szCs w:val="24"/>
        </w:rPr>
      </w:pPr>
      <w:bookmarkStart w:id="114"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4"/>
    </w:p>
    <w:p w14:paraId="7E1AF4EF" w14:textId="77777777" w:rsidR="007A1F3E" w:rsidRPr="006245F6" w:rsidRDefault="007A1F3E" w:rsidP="00BC7712">
      <w:pPr>
        <w:pStyle w:val="6-"/>
        <w:numPr>
          <w:ilvl w:val="5"/>
          <w:numId w:val="40"/>
        </w:numPr>
        <w:tabs>
          <w:tab w:val="left" w:pos="1418"/>
        </w:tabs>
        <w:spacing w:line="276" w:lineRule="auto"/>
        <w:ind w:left="0" w:firstLine="709"/>
        <w:rPr>
          <w:szCs w:val="24"/>
        </w:rPr>
      </w:pPr>
      <w:bookmarkStart w:id="115" w:name="_Ref306032455"/>
      <w:r w:rsidRPr="006245F6">
        <w:rPr>
          <w:b/>
          <w:szCs w:val="24"/>
        </w:rPr>
        <w:t xml:space="preserve">должен </w:t>
      </w:r>
      <w:bookmarkStart w:id="116"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5"/>
      <w:bookmarkEnd w:id="116"/>
    </w:p>
    <w:p w14:paraId="6B337433"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BC7712">
      <w:pPr>
        <w:pStyle w:val="6-"/>
        <w:numPr>
          <w:ilvl w:val="5"/>
          <w:numId w:val="40"/>
        </w:numPr>
        <w:tabs>
          <w:tab w:val="left" w:pos="1418"/>
        </w:tabs>
        <w:spacing w:line="276" w:lineRule="auto"/>
        <w:ind w:left="0" w:firstLine="709"/>
        <w:rPr>
          <w:szCs w:val="24"/>
        </w:rPr>
      </w:pPr>
      <w:bookmarkStart w:id="117"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7"/>
    </w:p>
    <w:p w14:paraId="34D40DA6"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BC7712">
      <w:pPr>
        <w:pStyle w:val="6-"/>
        <w:numPr>
          <w:ilvl w:val="5"/>
          <w:numId w:val="40"/>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BC7712">
      <w:pPr>
        <w:pStyle w:val="6-"/>
        <w:numPr>
          <w:ilvl w:val="5"/>
          <w:numId w:val="40"/>
        </w:numPr>
        <w:tabs>
          <w:tab w:val="left" w:pos="1418"/>
        </w:tabs>
        <w:spacing w:line="276" w:lineRule="auto"/>
        <w:ind w:left="0" w:firstLine="709"/>
        <w:rPr>
          <w:szCs w:val="24"/>
        </w:rPr>
      </w:pPr>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w:t>
      </w:r>
      <w:r w:rsidRPr="006245F6">
        <w:rPr>
          <w:bCs/>
          <w:szCs w:val="24"/>
        </w:rPr>
        <w:lastRenderedPageBreak/>
        <w:t>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w:t>
      </w:r>
      <w:r w:rsidRPr="00CE72BD">
        <w:rPr>
          <w:bCs/>
          <w:szCs w:val="24"/>
        </w:rPr>
        <w:t>ЕГРИП, учредительный договор), подтверждающие факт аффилированности предприятий</w:t>
      </w:r>
      <w:r w:rsidR="00C319F2">
        <w:rPr>
          <w:szCs w:val="24"/>
        </w:rPr>
        <w:t>;</w:t>
      </w:r>
    </w:p>
    <w:p w14:paraId="3274A13A" w14:textId="77A6E40F" w:rsidR="00C319F2" w:rsidRPr="00C319F2" w:rsidRDefault="00C319F2" w:rsidP="00BC7712">
      <w:pPr>
        <w:pStyle w:val="6-"/>
        <w:numPr>
          <w:ilvl w:val="5"/>
          <w:numId w:val="40"/>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BC7712">
      <w:pPr>
        <w:pStyle w:val="4-"/>
        <w:numPr>
          <w:ilvl w:val="3"/>
          <w:numId w:val="40"/>
        </w:numPr>
        <w:tabs>
          <w:tab w:val="left" w:pos="1418"/>
        </w:tabs>
        <w:spacing w:line="276" w:lineRule="auto"/>
        <w:ind w:left="0" w:firstLine="709"/>
        <w:rPr>
          <w:b/>
          <w:szCs w:val="24"/>
        </w:rPr>
      </w:pPr>
      <w:bookmarkStart w:id="118" w:name="_Ref306005578"/>
      <w:bookmarkStart w:id="119" w:name="_Ref429411516"/>
      <w:r w:rsidRPr="00CE72BD">
        <w:rPr>
          <w:szCs w:val="24"/>
        </w:rPr>
        <w:t xml:space="preserve"> </w:t>
      </w:r>
      <w:r w:rsidRPr="00CE72BD">
        <w:rPr>
          <w:b/>
          <w:szCs w:val="24"/>
        </w:rPr>
        <w:t xml:space="preserve">В связи с вышеизложенным Участник должен включить в состав Заявки следующие документы, подтверждающие его правоспособность и квалификацию: </w:t>
      </w:r>
      <w:bookmarkStart w:id="120" w:name="_Ref303587815"/>
      <w:r w:rsidRPr="00CE72BD">
        <w:rPr>
          <w:b/>
          <w:szCs w:val="24"/>
        </w:rPr>
        <w:t>Для юридических, лиц/ индивидуальных предпринимателей, если в каждом из пунктов не установлено иное</w:t>
      </w:r>
      <w:bookmarkEnd w:id="118"/>
      <w:bookmarkEnd w:id="120"/>
      <w:r w:rsidRPr="00CE72BD">
        <w:rPr>
          <w:b/>
          <w:szCs w:val="24"/>
        </w:rPr>
        <w:t>:</w:t>
      </w:r>
      <w:bookmarkEnd w:id="119"/>
    </w:p>
    <w:p w14:paraId="2FE584CA"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так и файл, содержащий текст доступный для копирования и редактирования (документ Word или книга Excel);</w:t>
      </w:r>
    </w:p>
    <w:p w14:paraId="7643121E"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справку о наличии у Участника связей, носящих характер</w:t>
      </w:r>
      <w:r w:rsidRPr="006245F6">
        <w:rPr>
          <w:b/>
          <w:szCs w:val="24"/>
        </w:rPr>
        <w:t xml:space="preserve"> аффилированности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 xml:space="preserve">заверенный Участником документ, подтверждающий наличие решения (одобрения) </w:t>
      </w:r>
      <w:r w:rsidRPr="006245F6">
        <w:rPr>
          <w:szCs w:val="24"/>
        </w:rPr>
        <w:lastRenderedPageBreak/>
        <w:t>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а так же сведения о составе исполнительных органов, по форме в соответствии с (</w:t>
      </w:r>
      <w:r w:rsidR="006245F6" w:rsidRPr="006245F6">
        <w:rPr>
          <w:szCs w:val="24"/>
        </w:rPr>
        <w:t>Форма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Оригинал или нотариально заверенную 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
    <w:p w14:paraId="509866D7" w14:textId="4FED7163" w:rsidR="007A1F3E" w:rsidRPr="006245F6" w:rsidRDefault="007A1F3E" w:rsidP="00BC7712">
      <w:pPr>
        <w:pStyle w:val="6-"/>
        <w:numPr>
          <w:ilvl w:val="5"/>
          <w:numId w:val="40"/>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w:t>
      </w:r>
      <w:r w:rsidRPr="006245F6">
        <w:rPr>
          <w:bCs/>
          <w:szCs w:val="24"/>
        </w:rPr>
        <w:lastRenderedPageBreak/>
        <w:t xml:space="preserve">для достижения соглашения в отношении изменения этих условий. </w:t>
      </w:r>
    </w:p>
    <w:p w14:paraId="01AE1E87" w14:textId="77777777" w:rsidR="007A1F3E" w:rsidRPr="006245F6" w:rsidRDefault="007A1F3E" w:rsidP="00BC7712">
      <w:pPr>
        <w:pStyle w:val="6-"/>
        <w:numPr>
          <w:ilvl w:val="5"/>
          <w:numId w:val="40"/>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обычной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Для упрощенной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487BFCB6" w14:textId="77777777"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Default="007A1F3E" w:rsidP="00BC7712">
      <w:pPr>
        <w:pStyle w:val="6-"/>
        <w:numPr>
          <w:ilvl w:val="5"/>
          <w:numId w:val="40"/>
        </w:numPr>
        <w:spacing w:line="276" w:lineRule="auto"/>
        <w:ind w:left="0" w:firstLine="709"/>
        <w:rPr>
          <w:szCs w:val="24"/>
        </w:rPr>
      </w:pPr>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426BD4A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предоставляет аналогичные документы. Такие документы должны быть переведены </w:t>
      </w:r>
      <w:r w:rsidRPr="00536310">
        <w:rPr>
          <w:szCs w:val="24"/>
        </w:rPr>
        <w:lastRenderedPageBreak/>
        <w:t>на русский язык и апостилированы, в противном случае Закупочная комиссия вправе не рассматривать документы Участника.</w:t>
      </w:r>
    </w:p>
    <w:p w14:paraId="38172932"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1" w:name="_Ref191386451"/>
      <w:bookmarkStart w:id="122" w:name="_Toc343613539"/>
      <w:bookmarkStart w:id="123" w:name="_Toc395190418"/>
      <w:bookmarkStart w:id="124" w:name="_Ref386478059"/>
      <w:bookmarkStart w:id="125" w:name="_Toc386551223"/>
      <w:bookmarkStart w:id="126" w:name="_Toc429126657"/>
      <w:r w:rsidRPr="0065072D">
        <w:rPr>
          <w:b/>
          <w:szCs w:val="24"/>
        </w:rPr>
        <w:t xml:space="preserve">Привлечение </w:t>
      </w:r>
      <w:bookmarkEnd w:id="121"/>
      <w:r w:rsidRPr="0065072D">
        <w:rPr>
          <w:b/>
          <w:szCs w:val="24"/>
        </w:rPr>
        <w:t>субподрядчиков/соисполнителей</w:t>
      </w:r>
      <w:bookmarkEnd w:id="122"/>
      <w:bookmarkEnd w:id="123"/>
      <w:r w:rsidRPr="0065072D">
        <w:rPr>
          <w:b/>
          <w:szCs w:val="24"/>
        </w:rPr>
        <w:t>/субпоставщиков</w:t>
      </w:r>
      <w:bookmarkEnd w:id="124"/>
      <w:bookmarkEnd w:id="125"/>
      <w:bookmarkEnd w:id="126"/>
    </w:p>
    <w:p w14:paraId="6B943B81" w14:textId="3B9ABE29" w:rsidR="007A1F3E" w:rsidRPr="005F0AAB"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BC7712">
      <w:pPr>
        <w:pStyle w:val="4-"/>
        <w:numPr>
          <w:ilvl w:val="3"/>
          <w:numId w:val="40"/>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согласен с выделяемым ему перечнем, объемами, сроками и стоимостью выполнения работ/оказания услуг/ поставок товаров;</w:t>
      </w:r>
    </w:p>
    <w:p w14:paraId="298183E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F764BA">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BC7712">
      <w:pPr>
        <w:pStyle w:val="4-"/>
        <w:numPr>
          <w:ilvl w:val="3"/>
          <w:numId w:val="40"/>
        </w:numPr>
        <w:tabs>
          <w:tab w:val="left" w:pos="1418"/>
        </w:tabs>
        <w:spacing w:line="276" w:lineRule="auto"/>
        <w:ind w:left="0" w:firstLine="709"/>
        <w:rPr>
          <w:szCs w:val="24"/>
        </w:rPr>
      </w:pPr>
      <w:bookmarkStart w:id="127" w:name="_Ref306143446"/>
      <w:r w:rsidRPr="009B4322">
        <w:rPr>
          <w:szCs w:val="24"/>
        </w:rPr>
        <w:t xml:space="preserve"> В связи с вышеизложенным Участник готовит Заявку с учетом следующих дополнительных требований:</w:t>
      </w:r>
      <w:bookmarkEnd w:id="127"/>
    </w:p>
    <w:p w14:paraId="0C0578FF"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Участником и каждым привлекаемым субподрядчиком/соисполнителем/субпоставщиком, с указанием перечня, объема, стоимости и сроков выполнения возлагаемых на субподрядчика/соисполнителя/субпоставщика работ/услуг/товаров;</w:t>
      </w:r>
    </w:p>
    <w:p w14:paraId="48FF80D7"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F764BA">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BC7712">
      <w:pPr>
        <w:pStyle w:val="4-"/>
        <w:numPr>
          <w:ilvl w:val="3"/>
          <w:numId w:val="41"/>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w:t>
      </w:r>
      <w:r w:rsidRPr="009B4322">
        <w:lastRenderedPageBreak/>
        <w:t xml:space="preserve">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8" w:name="_Ref191386461"/>
      <w:bookmarkStart w:id="129" w:name="_Toc386551224"/>
      <w:bookmarkStart w:id="130" w:name="_Toc343613540"/>
      <w:bookmarkStart w:id="131" w:name="_Toc395190419"/>
      <w:bookmarkStart w:id="132" w:name="_Toc429126658"/>
      <w:r w:rsidRPr="0065072D">
        <w:rPr>
          <w:b/>
          <w:szCs w:val="24"/>
        </w:rPr>
        <w:t>Участие в запросе предложений коллективных Участников</w:t>
      </w:r>
      <w:bookmarkEnd w:id="128"/>
      <w:bookmarkEnd w:id="129"/>
      <w:bookmarkEnd w:id="130"/>
      <w:bookmarkEnd w:id="131"/>
      <w:bookmarkEnd w:id="132"/>
    </w:p>
    <w:p w14:paraId="488B60A0"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F764BA">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числе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F764BA">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п.п.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F764BA">
        <w:rPr>
          <w:bCs/>
          <w:szCs w:val="24"/>
        </w:rPr>
        <w:t>а)</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F764BA">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F764BA">
        <w:rPr>
          <w:bCs/>
          <w:szCs w:val="24"/>
        </w:rPr>
        <w:t>2.3.8.1.2</w:t>
      </w:r>
      <w:r w:rsidRPr="0065072D">
        <w:rPr>
          <w:bCs/>
          <w:szCs w:val="24"/>
        </w:rPr>
        <w:fldChar w:fldCharType="end"/>
      </w:r>
      <w:r w:rsidRPr="0065072D">
        <w:rPr>
          <w:bCs/>
          <w:szCs w:val="24"/>
        </w:rPr>
        <w:t>.</w:t>
      </w:r>
    </w:p>
    <w:p w14:paraId="21C64E19" w14:textId="77777777" w:rsidR="007A1F3E" w:rsidRPr="0065072D" w:rsidRDefault="007A1F3E" w:rsidP="00BC7712">
      <w:pPr>
        <w:pStyle w:val="4-"/>
        <w:numPr>
          <w:ilvl w:val="3"/>
          <w:numId w:val="40"/>
        </w:numPr>
        <w:tabs>
          <w:tab w:val="left" w:pos="1418"/>
        </w:tabs>
        <w:spacing w:line="276" w:lineRule="auto"/>
        <w:ind w:left="0" w:firstLine="709"/>
        <w:rPr>
          <w:szCs w:val="24"/>
        </w:rPr>
      </w:pPr>
      <w:bookmarkStart w:id="133"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3"/>
    </w:p>
    <w:p w14:paraId="4FAEE987"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4"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4"/>
    </w:p>
    <w:p w14:paraId="0441AEB9"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 xml:space="preserve">в соглашении должен быть определен лидер, который в дальнейшем представляет </w:t>
      </w:r>
      <w:r w:rsidRPr="0065072D">
        <w:rPr>
          <w:szCs w:val="24"/>
        </w:rPr>
        <w:lastRenderedPageBreak/>
        <w:t>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5"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5"/>
    </w:p>
    <w:p w14:paraId="2689BECE"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срок действия соглашения должен быть не менее, чем срок действия Договора;</w:t>
      </w:r>
    </w:p>
    <w:p w14:paraId="28CE122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6" w:name="_Ref307563262"/>
      <w:r w:rsidRPr="0065072D">
        <w:rPr>
          <w:szCs w:val="24"/>
        </w:rPr>
        <w:t>соглашение не должно изменяться без одобрения Организатора запроса предложений и Заказчика.</w:t>
      </w:r>
      <w:bookmarkEnd w:id="136"/>
    </w:p>
    <w:p w14:paraId="049BF84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F764BA">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F764BA">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F764BA">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E918566"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В связи с вышеизложенным коллективный Участник готовит Заявку с учетом следующих дополнительных требований:</w:t>
      </w:r>
    </w:p>
    <w:p w14:paraId="21DC4558" w14:textId="77777777" w:rsidR="007A1F3E" w:rsidRPr="0065072D" w:rsidRDefault="007A1F3E" w:rsidP="00BC7712">
      <w:pPr>
        <w:pStyle w:val="6-"/>
        <w:numPr>
          <w:ilvl w:val="5"/>
          <w:numId w:val="40"/>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w:t>
      </w:r>
    </w:p>
    <w:p w14:paraId="1A5D005C"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дополнительно должна включать сведения о распределение объемов, стоимости и сроков выполнения работ/оказания услуг/поставок товаров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F764BA">
        <w:rPr>
          <w:szCs w:val="24"/>
        </w:rPr>
        <w:t>а)</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F764BA">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37" w:name="_Toc399504230"/>
      <w:bookmarkStart w:id="138" w:name="_Ref423683382"/>
      <w:bookmarkStart w:id="139" w:name="_Toc429126659"/>
      <w:bookmarkStart w:id="140" w:name="_Ref306114966"/>
      <w:bookmarkStart w:id="141" w:name="_Toc386551225"/>
      <w:bookmarkStart w:id="142" w:name="_Toc343613541"/>
      <w:bookmarkStart w:id="143" w:name="_Toc395190420"/>
      <w:r w:rsidRPr="000B17CC">
        <w:rPr>
          <w:b/>
          <w:szCs w:val="24"/>
        </w:rPr>
        <w:t xml:space="preserve">Обеспечение исполнения обязательств Участника </w:t>
      </w:r>
      <w:bookmarkEnd w:id="137"/>
      <w:bookmarkEnd w:id="138"/>
      <w:r w:rsidRPr="000B17CC">
        <w:rPr>
          <w:b/>
          <w:szCs w:val="24"/>
          <w:u w:val="single"/>
        </w:rPr>
        <w:t>[</w:t>
      </w:r>
      <w:r w:rsidRPr="0065072D">
        <w:rPr>
          <w:b/>
          <w:szCs w:val="24"/>
          <w:u w:val="single"/>
        </w:rPr>
        <w:t>не требуется]</w:t>
      </w:r>
      <w:bookmarkEnd w:id="139"/>
    </w:p>
    <w:p w14:paraId="0EA0DFF1"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4" w:name="_Toc429126660"/>
      <w:r w:rsidRPr="000B17CC">
        <w:rPr>
          <w:b/>
          <w:szCs w:val="24"/>
        </w:rPr>
        <w:lastRenderedPageBreak/>
        <w:t>Разъяснение Документации по запросу предложений</w:t>
      </w:r>
      <w:bookmarkEnd w:id="140"/>
      <w:bookmarkEnd w:id="141"/>
      <w:bookmarkEnd w:id="142"/>
      <w:bookmarkEnd w:id="143"/>
      <w:bookmarkEnd w:id="144"/>
    </w:p>
    <w:p w14:paraId="4CBBCF88"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5" w:name="_Toc386551226"/>
      <w:bookmarkStart w:id="146" w:name="_Toc395190421"/>
      <w:bookmarkStart w:id="147" w:name="_Toc429126661"/>
      <w:r w:rsidRPr="000B17CC">
        <w:rPr>
          <w:b/>
          <w:szCs w:val="24"/>
        </w:rPr>
        <w:t>Внесение изменений в Документацию по запросу предложений.</w:t>
      </w:r>
      <w:bookmarkEnd w:id="145"/>
      <w:bookmarkEnd w:id="146"/>
      <w:bookmarkEnd w:id="147"/>
    </w:p>
    <w:p w14:paraId="76A8BF45"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A314E3" w:rsidRDefault="007A1F3E" w:rsidP="00BC7712">
      <w:pPr>
        <w:pStyle w:val="3-"/>
        <w:numPr>
          <w:ilvl w:val="2"/>
          <w:numId w:val="40"/>
        </w:numPr>
        <w:tabs>
          <w:tab w:val="left" w:pos="1418"/>
        </w:tabs>
        <w:spacing w:line="276" w:lineRule="auto"/>
        <w:ind w:left="0" w:firstLine="709"/>
        <w:rPr>
          <w:b/>
          <w:szCs w:val="24"/>
        </w:rPr>
      </w:pPr>
      <w:bookmarkStart w:id="148" w:name="_Ref386442243"/>
      <w:bookmarkStart w:id="149" w:name="_Toc386551227"/>
      <w:bookmarkStart w:id="150" w:name="_Toc395190422"/>
      <w:bookmarkStart w:id="151" w:name="_Toc429126662"/>
      <w:r w:rsidRPr="00A314E3">
        <w:rPr>
          <w:b/>
          <w:szCs w:val="24"/>
        </w:rPr>
        <w:t>Продление срока окончания приема Заявок</w:t>
      </w:r>
      <w:bookmarkEnd w:id="148"/>
      <w:bookmarkEnd w:id="149"/>
      <w:bookmarkEnd w:id="150"/>
      <w:bookmarkEnd w:id="151"/>
    </w:p>
    <w:p w14:paraId="269FF356" w14:textId="35A8AB5A" w:rsidR="007A1F3E" w:rsidRPr="00A314E3" w:rsidRDefault="007A1F3E" w:rsidP="00BC7712">
      <w:pPr>
        <w:pStyle w:val="4-"/>
        <w:numPr>
          <w:ilvl w:val="3"/>
          <w:numId w:val="40"/>
        </w:numPr>
        <w:tabs>
          <w:tab w:val="left" w:pos="1418"/>
        </w:tabs>
        <w:spacing w:line="276" w:lineRule="auto"/>
        <w:ind w:left="0" w:firstLine="709"/>
        <w:rPr>
          <w:szCs w:val="24"/>
        </w:rPr>
      </w:pPr>
      <w:r w:rsidRPr="00A314E3">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A314E3" w:rsidRDefault="007A1F3E" w:rsidP="00BC7712">
      <w:pPr>
        <w:pStyle w:val="4-"/>
        <w:numPr>
          <w:ilvl w:val="3"/>
          <w:numId w:val="40"/>
        </w:numPr>
        <w:tabs>
          <w:tab w:val="left" w:pos="1418"/>
        </w:tabs>
        <w:spacing w:line="276" w:lineRule="auto"/>
        <w:ind w:left="0" w:firstLine="709"/>
        <w:rPr>
          <w:szCs w:val="24"/>
        </w:rPr>
      </w:pPr>
      <w:r w:rsidRPr="00A314E3">
        <w:rPr>
          <w:iCs/>
          <w:szCs w:val="24"/>
        </w:rPr>
        <w:t>Если не было подано ни одного предложения Организатор запроса предложений имеет право продлить срок окончания подачи</w:t>
      </w:r>
      <w:r w:rsidRPr="00A314E3">
        <w:rPr>
          <w:szCs w:val="24"/>
        </w:rPr>
        <w:t xml:space="preserve"> Заявок.</w:t>
      </w:r>
    </w:p>
    <w:p w14:paraId="7B5AB7F9"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A314E3">
        <w:rPr>
          <w:szCs w:val="24"/>
        </w:rPr>
        <w:t>Все Участники, оформившие свое участие в запросе предложений через ЭТП, получат соответствующие</w:t>
      </w:r>
      <w:r w:rsidRPr="000B17CC">
        <w:rPr>
          <w:szCs w:val="24"/>
        </w:rPr>
        <w:t xml:space="preserve"> уведомления в порядке, установленными правилами ЭТП.</w:t>
      </w:r>
      <w:bookmarkStart w:id="152" w:name="_Ref191386249"/>
    </w:p>
    <w:p w14:paraId="6250B913"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53" w:name="_Ref305973214"/>
      <w:bookmarkStart w:id="154" w:name="_Toc386551228"/>
      <w:bookmarkStart w:id="155" w:name="_Toc395190423"/>
      <w:bookmarkStart w:id="156" w:name="_Toc429410736"/>
      <w:r w:rsidRPr="0065072D">
        <w:rPr>
          <w:szCs w:val="24"/>
        </w:rPr>
        <w:t>Подача Заявок и их прием</w:t>
      </w:r>
      <w:bookmarkStart w:id="157" w:name="_Ref56229451"/>
      <w:bookmarkEnd w:id="152"/>
      <w:bookmarkEnd w:id="153"/>
      <w:bookmarkEnd w:id="154"/>
      <w:bookmarkEnd w:id="155"/>
      <w:bookmarkEnd w:id="156"/>
    </w:p>
    <w:p w14:paraId="4DD90437"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58" w:name="_Toc386551229"/>
      <w:bookmarkStart w:id="159" w:name="_Toc395190424"/>
      <w:bookmarkStart w:id="160" w:name="_Toc429126664"/>
      <w:r w:rsidRPr="0065072D">
        <w:rPr>
          <w:b/>
          <w:szCs w:val="24"/>
        </w:rPr>
        <w:t>Подача Заявок через ЭТП</w:t>
      </w:r>
      <w:bookmarkEnd w:id="158"/>
      <w:bookmarkEnd w:id="159"/>
      <w:bookmarkEnd w:id="160"/>
    </w:p>
    <w:p w14:paraId="1983848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BC7712">
      <w:pPr>
        <w:pStyle w:val="4-"/>
        <w:numPr>
          <w:ilvl w:val="3"/>
          <w:numId w:val="40"/>
        </w:numPr>
        <w:tabs>
          <w:tab w:val="left" w:pos="1418"/>
        </w:tabs>
        <w:spacing w:line="276" w:lineRule="auto"/>
        <w:ind w:left="0" w:firstLine="709"/>
        <w:rPr>
          <w:szCs w:val="24"/>
        </w:rPr>
      </w:pPr>
      <w:bookmarkStart w:id="161"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*.pdf).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2" w:name="_Ref115077798"/>
      <w:bookmarkStart w:id="163" w:name="_Toc395190425"/>
      <w:r w:rsidRPr="0065072D">
        <w:rPr>
          <w:szCs w:val="24"/>
        </w:rPr>
        <w:t>.</w:t>
      </w:r>
      <w:bookmarkEnd w:id="161"/>
    </w:p>
    <w:p w14:paraId="66CBE112" w14:textId="77777777" w:rsidR="00052CD3" w:rsidRPr="0065072D" w:rsidRDefault="00052CD3" w:rsidP="00BC7712">
      <w:pPr>
        <w:pStyle w:val="4-"/>
        <w:numPr>
          <w:ilvl w:val="3"/>
          <w:numId w:val="40"/>
        </w:numPr>
        <w:tabs>
          <w:tab w:val="left" w:pos="1418"/>
        </w:tabs>
        <w:spacing w:line="276" w:lineRule="auto"/>
        <w:ind w:left="0" w:firstLine="709"/>
        <w:rPr>
          <w:szCs w:val="24"/>
        </w:rPr>
      </w:pPr>
      <w:r>
        <w:rPr>
          <w:iCs/>
          <w:szCs w:val="24"/>
        </w:rPr>
        <w:lastRenderedPageBreak/>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3214BB11" w14:textId="77777777" w:rsidR="00BC7712" w:rsidRPr="00BC7712" w:rsidRDefault="00BC7712" w:rsidP="00BC7712">
      <w:pPr>
        <w:pStyle w:val="4-"/>
        <w:numPr>
          <w:ilvl w:val="3"/>
          <w:numId w:val="40"/>
        </w:numPr>
        <w:tabs>
          <w:tab w:val="left" w:pos="1418"/>
        </w:tabs>
        <w:spacing w:line="276" w:lineRule="auto"/>
        <w:rPr>
          <w:b/>
          <w:szCs w:val="24"/>
        </w:rPr>
      </w:pPr>
      <w:r w:rsidRPr="00BC7712">
        <w:rPr>
          <w:b/>
          <w:szCs w:val="24"/>
        </w:rPr>
        <w:t>Существенно заниженная цена Конкурсной заявки Участника</w:t>
      </w:r>
    </w:p>
    <w:p w14:paraId="60593817" w14:textId="77777777" w:rsidR="00BC7712" w:rsidRPr="00324332" w:rsidRDefault="00BC7712" w:rsidP="00BC7712">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59C9BE0B" w14:textId="77777777" w:rsidR="00BC7712" w:rsidRPr="00324332" w:rsidRDefault="00BC7712" w:rsidP="00BC7712">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2B8C9738" w14:textId="77777777" w:rsidR="00BC7712" w:rsidRPr="00324332" w:rsidRDefault="00BC7712" w:rsidP="00BC7712">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4B921669" w14:textId="77777777" w:rsidR="00BC7712" w:rsidRPr="00324332" w:rsidRDefault="00BC7712" w:rsidP="00BC7712">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3E729688" w14:textId="77777777" w:rsidR="00BC7712" w:rsidRDefault="00BC7712" w:rsidP="00BC7712">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BC7712" w14:paraId="4ADDA66A" w14:textId="77777777" w:rsidTr="00C51695">
        <w:tc>
          <w:tcPr>
            <w:tcW w:w="6230" w:type="dxa"/>
          </w:tcPr>
          <w:p w14:paraId="4D05B7D2" w14:textId="77777777" w:rsidR="00BC7712" w:rsidRDefault="00BC7712" w:rsidP="00C51695">
            <w:pPr>
              <w:pStyle w:val="Times120"/>
              <w:widowControl w:val="0"/>
              <w:spacing w:after="120"/>
              <w:ind w:firstLine="0"/>
              <w:rPr>
                <w:szCs w:val="24"/>
              </w:rPr>
            </w:pPr>
            <w:r>
              <w:rPr>
                <w:szCs w:val="24"/>
              </w:rPr>
              <w:t>Предельная цена закупки, руб. с учётом НДС</w:t>
            </w:r>
          </w:p>
        </w:tc>
        <w:tc>
          <w:tcPr>
            <w:tcW w:w="3115" w:type="dxa"/>
          </w:tcPr>
          <w:p w14:paraId="6F69DA03" w14:textId="77777777" w:rsidR="00BC7712" w:rsidRDefault="00BC7712" w:rsidP="00C51695">
            <w:pPr>
              <w:pStyle w:val="Times120"/>
              <w:widowControl w:val="0"/>
              <w:spacing w:after="120"/>
              <w:ind w:firstLine="0"/>
              <w:rPr>
                <w:szCs w:val="24"/>
              </w:rPr>
            </w:pPr>
            <w:r>
              <w:rPr>
                <w:szCs w:val="24"/>
              </w:rPr>
              <w:t>Размер обеспечения,% от стоимости договора с НДС</w:t>
            </w:r>
          </w:p>
        </w:tc>
      </w:tr>
      <w:tr w:rsidR="00BC7712" w14:paraId="447A94E3" w14:textId="77777777" w:rsidTr="00C51695">
        <w:tc>
          <w:tcPr>
            <w:tcW w:w="6230" w:type="dxa"/>
          </w:tcPr>
          <w:p w14:paraId="34461E21" w14:textId="77777777" w:rsidR="00BC7712" w:rsidRDefault="00BC7712" w:rsidP="00C51695">
            <w:pPr>
              <w:pStyle w:val="Times120"/>
              <w:widowControl w:val="0"/>
              <w:spacing w:after="120"/>
              <w:ind w:firstLine="0"/>
              <w:rPr>
                <w:szCs w:val="24"/>
              </w:rPr>
            </w:pPr>
            <w:r>
              <w:rPr>
                <w:szCs w:val="24"/>
              </w:rPr>
              <w:t>Более 100 млн. руб.</w:t>
            </w:r>
          </w:p>
        </w:tc>
        <w:tc>
          <w:tcPr>
            <w:tcW w:w="3115" w:type="dxa"/>
          </w:tcPr>
          <w:p w14:paraId="00FEA7DE" w14:textId="77777777" w:rsidR="00BC7712" w:rsidRDefault="00BC7712" w:rsidP="00C51695">
            <w:pPr>
              <w:pStyle w:val="Times120"/>
              <w:widowControl w:val="0"/>
              <w:spacing w:after="120"/>
              <w:ind w:firstLine="0"/>
              <w:rPr>
                <w:szCs w:val="24"/>
              </w:rPr>
            </w:pPr>
            <w:r>
              <w:rPr>
                <w:szCs w:val="24"/>
              </w:rPr>
              <w:t>30</w:t>
            </w:r>
          </w:p>
        </w:tc>
      </w:tr>
      <w:tr w:rsidR="00BC7712" w14:paraId="7E77B0E9" w14:textId="77777777" w:rsidTr="00C51695">
        <w:tc>
          <w:tcPr>
            <w:tcW w:w="6230" w:type="dxa"/>
          </w:tcPr>
          <w:p w14:paraId="2DAEACDF" w14:textId="77777777" w:rsidR="00BC7712" w:rsidRDefault="00BC7712" w:rsidP="00C51695">
            <w:pPr>
              <w:pStyle w:val="Times120"/>
              <w:widowControl w:val="0"/>
              <w:spacing w:after="120"/>
              <w:ind w:firstLine="0"/>
              <w:rPr>
                <w:szCs w:val="24"/>
              </w:rPr>
            </w:pPr>
            <w:r>
              <w:rPr>
                <w:szCs w:val="24"/>
              </w:rPr>
              <w:t>От 50 до 100 млн. руб.</w:t>
            </w:r>
          </w:p>
        </w:tc>
        <w:tc>
          <w:tcPr>
            <w:tcW w:w="3115" w:type="dxa"/>
          </w:tcPr>
          <w:p w14:paraId="212AB53D" w14:textId="77777777" w:rsidR="00BC7712" w:rsidRDefault="00BC7712" w:rsidP="00C51695">
            <w:pPr>
              <w:pStyle w:val="Times120"/>
              <w:widowControl w:val="0"/>
              <w:spacing w:after="120"/>
              <w:ind w:firstLine="0"/>
              <w:rPr>
                <w:szCs w:val="24"/>
              </w:rPr>
            </w:pPr>
            <w:r>
              <w:rPr>
                <w:szCs w:val="24"/>
              </w:rPr>
              <w:t>20</w:t>
            </w:r>
          </w:p>
        </w:tc>
      </w:tr>
      <w:tr w:rsidR="00BC7712" w14:paraId="5CB6D038" w14:textId="77777777" w:rsidTr="00C51695">
        <w:tc>
          <w:tcPr>
            <w:tcW w:w="6230" w:type="dxa"/>
          </w:tcPr>
          <w:p w14:paraId="50CACCFC" w14:textId="77777777" w:rsidR="00BC7712" w:rsidRDefault="00BC7712" w:rsidP="00C51695">
            <w:pPr>
              <w:pStyle w:val="Times120"/>
              <w:widowControl w:val="0"/>
              <w:spacing w:after="120"/>
              <w:ind w:firstLine="0"/>
              <w:rPr>
                <w:szCs w:val="24"/>
              </w:rPr>
            </w:pPr>
            <w:r>
              <w:rPr>
                <w:szCs w:val="24"/>
              </w:rPr>
              <w:t xml:space="preserve">До 50 млн. руб. </w:t>
            </w:r>
          </w:p>
        </w:tc>
        <w:tc>
          <w:tcPr>
            <w:tcW w:w="3115" w:type="dxa"/>
          </w:tcPr>
          <w:p w14:paraId="0F26C095" w14:textId="77777777" w:rsidR="00BC7712" w:rsidRDefault="00BC7712" w:rsidP="00C51695">
            <w:pPr>
              <w:pStyle w:val="Times120"/>
              <w:widowControl w:val="0"/>
              <w:spacing w:after="120"/>
              <w:ind w:firstLine="0"/>
              <w:rPr>
                <w:szCs w:val="24"/>
              </w:rPr>
            </w:pPr>
            <w:r>
              <w:rPr>
                <w:szCs w:val="24"/>
              </w:rPr>
              <w:t>10</w:t>
            </w:r>
          </w:p>
        </w:tc>
      </w:tr>
      <w:tr w:rsidR="00BC7712" w14:paraId="35B940F2" w14:textId="77777777" w:rsidTr="00C51695">
        <w:tc>
          <w:tcPr>
            <w:tcW w:w="6230" w:type="dxa"/>
          </w:tcPr>
          <w:p w14:paraId="6C5EE81B" w14:textId="77777777" w:rsidR="00BC7712" w:rsidRPr="00917DF3" w:rsidRDefault="00BC7712" w:rsidP="00C51695">
            <w:pPr>
              <w:pStyle w:val="Times120"/>
              <w:widowControl w:val="0"/>
              <w:spacing w:after="120"/>
              <w:rPr>
                <w:sz w:val="26"/>
                <w:szCs w:val="26"/>
              </w:rPr>
            </w:pPr>
            <w:r>
              <w:rPr>
                <w:szCs w:val="24"/>
              </w:rPr>
              <w:t>закупка</w:t>
            </w:r>
            <w:r w:rsidRPr="000D4112">
              <w:rPr>
                <w:sz w:val="26"/>
                <w:szCs w:val="26"/>
              </w:rPr>
              <w:t>, участниками которых могут быть только субъекты малого и среднего предпринимательства</w:t>
            </w:r>
            <w:r>
              <w:rPr>
                <w:sz w:val="26"/>
                <w:szCs w:val="26"/>
              </w:rPr>
              <w:t xml:space="preserve"> (согласно пп. б) п.4 Положения </w:t>
            </w:r>
            <w:r w:rsidRPr="00917DF3">
              <w:rPr>
                <w:sz w:val="26"/>
                <w:szCs w:val="26"/>
              </w:rPr>
              <w:t>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r>
              <w:rPr>
                <w:sz w:val="26"/>
                <w:szCs w:val="26"/>
              </w:rPr>
              <w:t xml:space="preserve"> утвержденного постановлением правительства РФ </w:t>
            </w:r>
            <w:r w:rsidRPr="00917DF3">
              <w:rPr>
                <w:sz w:val="26"/>
                <w:szCs w:val="26"/>
              </w:rPr>
              <w:t>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Pr>
                <w:sz w:val="26"/>
                <w:szCs w:val="26"/>
              </w:rPr>
              <w:t>)</w:t>
            </w:r>
          </w:p>
        </w:tc>
        <w:tc>
          <w:tcPr>
            <w:tcW w:w="3115" w:type="dxa"/>
          </w:tcPr>
          <w:p w14:paraId="0FFB4601" w14:textId="77777777" w:rsidR="00BC7712" w:rsidRDefault="00BC7712" w:rsidP="00C51695">
            <w:pPr>
              <w:pStyle w:val="Times120"/>
              <w:widowControl w:val="0"/>
              <w:spacing w:after="120"/>
              <w:ind w:firstLine="0"/>
              <w:rPr>
                <w:szCs w:val="24"/>
              </w:rPr>
            </w:pPr>
            <w:r>
              <w:rPr>
                <w:szCs w:val="24"/>
              </w:rPr>
              <w:t>5</w:t>
            </w:r>
          </w:p>
        </w:tc>
      </w:tr>
    </w:tbl>
    <w:p w14:paraId="0FD0B877" w14:textId="77777777" w:rsidR="00052CD3" w:rsidRPr="0065072D" w:rsidRDefault="00052CD3" w:rsidP="00BC7712">
      <w:pPr>
        <w:pStyle w:val="4-"/>
        <w:numPr>
          <w:ilvl w:val="0"/>
          <w:numId w:val="0"/>
        </w:numPr>
        <w:tabs>
          <w:tab w:val="left" w:pos="1418"/>
        </w:tabs>
        <w:spacing w:line="276" w:lineRule="auto"/>
        <w:rPr>
          <w:szCs w:val="24"/>
        </w:rPr>
      </w:pPr>
    </w:p>
    <w:p w14:paraId="1F573F5D"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64" w:name="_Toc429126666"/>
      <w:r w:rsidRPr="0065072D">
        <w:rPr>
          <w:b/>
          <w:szCs w:val="24"/>
        </w:rPr>
        <w:t>Подача Заявок в письменной (бумажной) форме</w:t>
      </w:r>
      <w:bookmarkEnd w:id="162"/>
      <w:bookmarkEnd w:id="163"/>
      <w:bookmarkEnd w:id="164"/>
      <w:r w:rsidRPr="0065072D">
        <w:rPr>
          <w:b/>
          <w:szCs w:val="24"/>
        </w:rPr>
        <w:t xml:space="preserve"> [</w:t>
      </w:r>
      <w:r w:rsidRPr="0065072D">
        <w:rPr>
          <w:b/>
          <w:szCs w:val="24"/>
          <w:u w:val="single"/>
        </w:rPr>
        <w:t>не требуется]</w:t>
      </w:r>
    </w:p>
    <w:p w14:paraId="7126A308"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65" w:name="_Ref303683883"/>
      <w:bookmarkStart w:id="166" w:name="_Toc386551230"/>
      <w:bookmarkStart w:id="167" w:name="_Toc395190426"/>
      <w:bookmarkStart w:id="168" w:name="_Toc429410737"/>
      <w:bookmarkStart w:id="169" w:name="_Ref429410909"/>
      <w:bookmarkEnd w:id="157"/>
      <w:r w:rsidRPr="0065072D">
        <w:rPr>
          <w:szCs w:val="24"/>
        </w:rPr>
        <w:t>Изменение и отзыв Заявки</w:t>
      </w:r>
      <w:bookmarkEnd w:id="165"/>
      <w:bookmarkEnd w:id="166"/>
      <w:bookmarkEnd w:id="167"/>
      <w:bookmarkEnd w:id="168"/>
      <w:bookmarkEnd w:id="169"/>
    </w:p>
    <w:p w14:paraId="72495859"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lastRenderedPageBreak/>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BC7712">
      <w:pPr>
        <w:pStyle w:val="2-"/>
        <w:numPr>
          <w:ilvl w:val="1"/>
          <w:numId w:val="40"/>
        </w:numPr>
        <w:tabs>
          <w:tab w:val="left" w:pos="1418"/>
        </w:tabs>
        <w:spacing w:line="276" w:lineRule="auto"/>
        <w:ind w:firstLine="709"/>
        <w:rPr>
          <w:szCs w:val="24"/>
        </w:rPr>
      </w:pPr>
      <w:bookmarkStart w:id="170" w:name="_Ref427582616"/>
      <w:bookmarkStart w:id="171" w:name="_Toc429410738"/>
      <w:bookmarkStart w:id="172" w:name="_Ref305973250"/>
      <w:bookmarkStart w:id="173" w:name="_Toc386551231"/>
      <w:bookmarkStart w:id="174" w:name="_Toc395190427"/>
      <w:r w:rsidRPr="00A342B2">
        <w:rPr>
          <w:szCs w:val="24"/>
        </w:rPr>
        <w:t>Вскрытие поступивших на запрос предложений конвертов</w:t>
      </w:r>
      <w:bookmarkEnd w:id="170"/>
      <w:bookmarkEnd w:id="171"/>
      <w:r w:rsidRPr="00A342B2">
        <w:rPr>
          <w:szCs w:val="24"/>
        </w:rPr>
        <w:t xml:space="preserve"> </w:t>
      </w:r>
    </w:p>
    <w:p w14:paraId="3B6CF268"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5"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5"/>
    </w:p>
    <w:p w14:paraId="5D9C4756"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6"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6"/>
    </w:p>
    <w:p w14:paraId="4F69A574"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7"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7"/>
    </w:p>
    <w:p w14:paraId="22FD2C9B"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8"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8"/>
    </w:p>
    <w:p w14:paraId="65A50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9"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9"/>
    </w:p>
    <w:p w14:paraId="07B71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0"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80"/>
    </w:p>
    <w:p w14:paraId="16A6A37E"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1"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1"/>
    </w:p>
    <w:p w14:paraId="11DACFC6"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2" w:name="_Toc429126676"/>
      <w:r w:rsidRPr="0065072D">
        <w:rPr>
          <w:szCs w:val="24"/>
        </w:rPr>
        <w:t>-  предмет запроса предложений;</w:t>
      </w:r>
      <w:bookmarkEnd w:id="182"/>
    </w:p>
    <w:p w14:paraId="12619ED9"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3" w:name="_Toc429126677"/>
      <w:r w:rsidRPr="0065072D">
        <w:rPr>
          <w:szCs w:val="24"/>
        </w:rPr>
        <w:t>- общую цену Запроса предложений;</w:t>
      </w:r>
      <w:bookmarkEnd w:id="183"/>
    </w:p>
    <w:p w14:paraId="46179BF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4" w:name="_Toc429126678"/>
      <w:r w:rsidRPr="0065072D">
        <w:rPr>
          <w:szCs w:val="24"/>
        </w:rPr>
        <w:t>- количество Участников, подавших Предложения;</w:t>
      </w:r>
      <w:bookmarkEnd w:id="184"/>
    </w:p>
    <w:p w14:paraId="12C7F262"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5" w:name="_Toc429126679"/>
      <w:r w:rsidRPr="0065072D">
        <w:rPr>
          <w:szCs w:val="24"/>
        </w:rPr>
        <w:t>- количество поданных конвертов в бумажном виде;</w:t>
      </w:r>
      <w:bookmarkEnd w:id="185"/>
    </w:p>
    <w:p w14:paraId="1BAA594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6" w:name="_Toc429126680"/>
      <w:r w:rsidRPr="0065072D">
        <w:rPr>
          <w:szCs w:val="24"/>
        </w:rPr>
        <w:t>- о содержимом Конверта (Предложение, ее изменение или отзыв);</w:t>
      </w:r>
      <w:bookmarkEnd w:id="186"/>
    </w:p>
    <w:p w14:paraId="713054D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7" w:name="_Toc429126681"/>
      <w:r w:rsidRPr="0065072D">
        <w:rPr>
          <w:szCs w:val="24"/>
        </w:rPr>
        <w:t>- наименование Участника запроса предложений;</w:t>
      </w:r>
      <w:bookmarkEnd w:id="187"/>
    </w:p>
    <w:p w14:paraId="663441C1"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8" w:name="_Toc429126682"/>
      <w:r w:rsidRPr="0065072D">
        <w:rPr>
          <w:szCs w:val="24"/>
        </w:rPr>
        <w:t>- для конвертов с изменениями и отзывами Предложений  – существо или факт отзыва Предложения;</w:t>
      </w:r>
      <w:bookmarkEnd w:id="188"/>
    </w:p>
    <w:p w14:paraId="7DCB6E0A"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9" w:name="_Toc429126683"/>
      <w:r w:rsidRPr="0065072D">
        <w:rPr>
          <w:szCs w:val="24"/>
        </w:rPr>
        <w:t>- общую цену Предложения данного Участника, поданную в бумажном виде;</w:t>
      </w:r>
      <w:bookmarkEnd w:id="189"/>
    </w:p>
    <w:p w14:paraId="0049692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90" w:name="_Toc429126684"/>
      <w:r w:rsidRPr="0065072D">
        <w:rPr>
          <w:szCs w:val="24"/>
        </w:rPr>
        <w:t>- иные сведения, которые Закупочная комиссия считает нужным огласить.</w:t>
      </w:r>
      <w:bookmarkEnd w:id="190"/>
    </w:p>
    <w:p w14:paraId="1B549A6C"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91" w:name="_Toc429126685"/>
      <w:r w:rsidRPr="0065072D">
        <w:rPr>
          <w:szCs w:val="24"/>
        </w:rPr>
        <w:lastRenderedPageBreak/>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1"/>
    </w:p>
    <w:p w14:paraId="17B4E81F" w14:textId="77777777" w:rsidR="007A1F3E" w:rsidRPr="0030245D" w:rsidRDefault="007A1F3E" w:rsidP="00BC7712">
      <w:pPr>
        <w:pStyle w:val="2-"/>
        <w:numPr>
          <w:ilvl w:val="1"/>
          <w:numId w:val="40"/>
        </w:numPr>
        <w:tabs>
          <w:tab w:val="left" w:pos="1418"/>
        </w:tabs>
        <w:spacing w:line="276" w:lineRule="auto"/>
        <w:ind w:firstLine="709"/>
        <w:rPr>
          <w:szCs w:val="24"/>
        </w:rPr>
      </w:pPr>
      <w:bookmarkStart w:id="192" w:name="_Toc429410739"/>
      <w:bookmarkStart w:id="193" w:name="_Ref429410930"/>
      <w:r w:rsidRPr="0030245D">
        <w:rPr>
          <w:szCs w:val="24"/>
        </w:rPr>
        <w:t>Оценка Заявок и проведение переговоров</w:t>
      </w:r>
      <w:bookmarkEnd w:id="172"/>
      <w:bookmarkEnd w:id="173"/>
      <w:bookmarkEnd w:id="174"/>
      <w:bookmarkEnd w:id="192"/>
      <w:bookmarkEnd w:id="193"/>
    </w:p>
    <w:p w14:paraId="1239A8AF" w14:textId="77777777" w:rsidR="007A1F3E" w:rsidRPr="0030245D" w:rsidRDefault="007A1F3E" w:rsidP="00BC7712">
      <w:pPr>
        <w:pStyle w:val="3-"/>
        <w:numPr>
          <w:ilvl w:val="2"/>
          <w:numId w:val="40"/>
        </w:numPr>
        <w:tabs>
          <w:tab w:val="left" w:pos="1418"/>
        </w:tabs>
        <w:spacing w:line="276" w:lineRule="auto"/>
        <w:ind w:left="0" w:firstLine="709"/>
        <w:rPr>
          <w:b/>
          <w:szCs w:val="24"/>
        </w:rPr>
      </w:pPr>
      <w:bookmarkStart w:id="194" w:name="_Toc386551232"/>
      <w:bookmarkStart w:id="195" w:name="_Toc395190428"/>
      <w:r w:rsidRPr="0030245D">
        <w:rPr>
          <w:b/>
          <w:szCs w:val="24"/>
        </w:rPr>
        <w:t>Общие положения</w:t>
      </w:r>
      <w:bookmarkEnd w:id="194"/>
      <w:bookmarkEnd w:id="195"/>
    </w:p>
    <w:p w14:paraId="4908F6A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BC7712">
      <w:pPr>
        <w:pStyle w:val="3-"/>
        <w:numPr>
          <w:ilvl w:val="2"/>
          <w:numId w:val="40"/>
        </w:numPr>
        <w:tabs>
          <w:tab w:val="left" w:pos="1418"/>
        </w:tabs>
        <w:spacing w:line="276" w:lineRule="auto"/>
        <w:ind w:left="0" w:firstLine="709"/>
        <w:rPr>
          <w:b/>
          <w:szCs w:val="24"/>
        </w:rPr>
      </w:pPr>
      <w:bookmarkStart w:id="196" w:name="_Ref93089454"/>
      <w:bookmarkStart w:id="197" w:name="_Toc386551233"/>
      <w:bookmarkStart w:id="198" w:name="_Ref394651852"/>
      <w:bookmarkStart w:id="199" w:name="_Toc395190429"/>
      <w:r w:rsidRPr="006A641D">
        <w:rPr>
          <w:b/>
          <w:szCs w:val="24"/>
        </w:rPr>
        <w:t>Отборочная стадия</w:t>
      </w:r>
      <w:bookmarkEnd w:id="196"/>
      <w:bookmarkEnd w:id="197"/>
      <w:bookmarkEnd w:id="198"/>
      <w:bookmarkEnd w:id="199"/>
    </w:p>
    <w:p w14:paraId="1D78F348" w14:textId="77777777" w:rsidR="007A1F3E" w:rsidRPr="006A641D" w:rsidRDefault="007A1F3E" w:rsidP="00BC7712">
      <w:pPr>
        <w:pStyle w:val="4-"/>
        <w:widowControl w:val="0"/>
        <w:numPr>
          <w:ilvl w:val="3"/>
          <w:numId w:val="40"/>
        </w:numPr>
        <w:tabs>
          <w:tab w:val="left" w:pos="1418"/>
          <w:tab w:val="left" w:pos="1560"/>
        </w:tabs>
        <w:autoSpaceDE w:val="0"/>
        <w:spacing w:line="276" w:lineRule="auto"/>
        <w:ind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BC7712">
      <w:pPr>
        <w:pStyle w:val="6-"/>
        <w:numPr>
          <w:ilvl w:val="5"/>
          <w:numId w:val="40"/>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BC7712">
      <w:pPr>
        <w:pStyle w:val="4-"/>
        <w:numPr>
          <w:ilvl w:val="3"/>
          <w:numId w:val="40"/>
        </w:numPr>
        <w:tabs>
          <w:tab w:val="left" w:pos="1418"/>
        </w:tabs>
        <w:spacing w:line="276" w:lineRule="auto"/>
        <w:ind w:left="0" w:firstLine="709"/>
        <w:rPr>
          <w:szCs w:val="24"/>
        </w:rPr>
      </w:pPr>
      <w:bookmarkStart w:id="200" w:name="_Ref55304419"/>
      <w:r w:rsidRPr="0030245D">
        <w:rPr>
          <w:szCs w:val="24"/>
        </w:rPr>
        <w:t xml:space="preserve"> 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xml:space="preserve">,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w:t>
      </w:r>
      <w:r w:rsidRPr="0030245D">
        <w:rPr>
          <w:szCs w:val="24"/>
        </w:rPr>
        <w:lastRenderedPageBreak/>
        <w:t>замечаниям, предоставив Участнику для устранения замечаний и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DB73BA" w:rsidRDefault="007A1F3E" w:rsidP="00BC7712">
      <w:pPr>
        <w:pStyle w:val="4-"/>
        <w:numPr>
          <w:ilvl w:val="3"/>
          <w:numId w:val="40"/>
        </w:numPr>
        <w:tabs>
          <w:tab w:val="left" w:pos="1418"/>
        </w:tabs>
        <w:spacing w:line="276" w:lineRule="auto"/>
        <w:ind w:left="0" w:firstLine="709"/>
        <w:rPr>
          <w:szCs w:val="24"/>
        </w:rPr>
      </w:pPr>
      <w:bookmarkStart w:id="201" w:name="_Ref55307002"/>
      <w:r w:rsidRPr="0030245D">
        <w:rPr>
          <w:szCs w:val="24"/>
        </w:rPr>
        <w:t xml:space="preserve"> </w:t>
      </w:r>
      <w:r w:rsidRPr="00DB73BA">
        <w:rPr>
          <w:szCs w:val="24"/>
        </w:rPr>
        <w:t>По результатам проведения отборочной стадии Закупочная комиссия имеет право отклонить Заявки, которые:</w:t>
      </w:r>
      <w:bookmarkEnd w:id="200"/>
      <w:bookmarkEnd w:id="201"/>
    </w:p>
    <w:p w14:paraId="10876065" w14:textId="77777777" w:rsidR="007A1F3E" w:rsidRPr="00E61CD2" w:rsidRDefault="007A1F3E" w:rsidP="00BC7712">
      <w:pPr>
        <w:pStyle w:val="6-"/>
        <w:numPr>
          <w:ilvl w:val="5"/>
          <w:numId w:val="40"/>
        </w:numPr>
        <w:tabs>
          <w:tab w:val="left" w:pos="1418"/>
        </w:tabs>
        <w:spacing w:line="276" w:lineRule="auto"/>
        <w:ind w:left="0" w:firstLine="709"/>
        <w:rPr>
          <w:szCs w:val="24"/>
        </w:rPr>
      </w:pPr>
      <w:r w:rsidRPr="00DB73BA">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т.ч. один или несколько членов коллективного участника, один либо несколько привлекаемых Участником субподрядчиков/субпоставщиков) не </w:t>
      </w:r>
      <w:r w:rsidRPr="00E61CD2">
        <w:rPr>
          <w:szCs w:val="24"/>
        </w:rPr>
        <w:t xml:space="preserve">предоставил документы, раскрывающие сведения о всей цепочке собственников, включая бенефициаров (в том числе конечных); </w:t>
      </w:r>
    </w:p>
    <w:p w14:paraId="3489BDF6" w14:textId="77777777" w:rsidR="007A1F3E" w:rsidRPr="00E61CD2" w:rsidRDefault="007A1F3E" w:rsidP="00DB73BA">
      <w:pPr>
        <w:pStyle w:val="6-"/>
        <w:numPr>
          <w:ilvl w:val="5"/>
          <w:numId w:val="40"/>
        </w:numPr>
        <w:tabs>
          <w:tab w:val="left" w:pos="1418"/>
        </w:tabs>
        <w:spacing w:line="276" w:lineRule="auto"/>
        <w:ind w:left="0" w:firstLine="709"/>
        <w:rPr>
          <w:szCs w:val="24"/>
        </w:rPr>
      </w:pPr>
      <w:r w:rsidRPr="00E61CD2">
        <w:rPr>
          <w:szCs w:val="24"/>
        </w:rPr>
        <w:t>поданы Участниками, которые не отвечают требованиям настоящей Документации по запросу предложений;</w:t>
      </w:r>
    </w:p>
    <w:p w14:paraId="234953D8" w14:textId="6AFA0689" w:rsidR="007A1F3E" w:rsidRPr="00E61CD2" w:rsidRDefault="007A1F3E" w:rsidP="00DB73BA">
      <w:pPr>
        <w:pStyle w:val="6-"/>
        <w:numPr>
          <w:ilvl w:val="5"/>
          <w:numId w:val="40"/>
        </w:numPr>
        <w:tabs>
          <w:tab w:val="left" w:pos="1418"/>
        </w:tabs>
        <w:spacing w:line="276" w:lineRule="auto"/>
        <w:ind w:left="0" w:firstLine="709"/>
        <w:rPr>
          <w:szCs w:val="24"/>
        </w:rPr>
      </w:pPr>
      <w:r w:rsidRPr="00E61CD2">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00DB73BA" w:rsidRPr="00E61CD2">
        <w:rPr>
          <w:szCs w:val="24"/>
        </w:rPr>
        <w:t>,</w:t>
      </w:r>
      <w:r w:rsidR="00DB73BA" w:rsidRPr="00E61CD2">
        <w:t xml:space="preserve"> </w:t>
      </w:r>
      <w:r w:rsidR="00DB73BA" w:rsidRPr="00E61CD2">
        <w:rPr>
          <w:szCs w:val="24"/>
        </w:rPr>
        <w:t>в т.ч. содержат недостоверные сведения о стране происхождения товара, указанного в Заявке</w:t>
      </w:r>
      <w:r w:rsidRPr="00E61CD2">
        <w:rPr>
          <w:szCs w:val="24"/>
        </w:rPr>
        <w:t>;</w:t>
      </w:r>
    </w:p>
    <w:p w14:paraId="4F225844" w14:textId="77777777" w:rsidR="007A1F3E" w:rsidRPr="00E61CD2" w:rsidRDefault="007A1F3E" w:rsidP="00BC7712">
      <w:pPr>
        <w:pStyle w:val="6-"/>
        <w:numPr>
          <w:ilvl w:val="5"/>
          <w:numId w:val="40"/>
        </w:numPr>
        <w:tabs>
          <w:tab w:val="left" w:pos="1418"/>
        </w:tabs>
        <w:spacing w:line="276" w:lineRule="auto"/>
        <w:ind w:left="0" w:firstLine="709"/>
        <w:rPr>
          <w:szCs w:val="24"/>
        </w:rPr>
      </w:pPr>
      <w:r w:rsidRPr="00E61CD2">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Default="007A1F3E" w:rsidP="00BC7712">
      <w:pPr>
        <w:pStyle w:val="4-"/>
        <w:numPr>
          <w:ilvl w:val="3"/>
          <w:numId w:val="40"/>
        </w:numPr>
        <w:tabs>
          <w:tab w:val="left" w:pos="1418"/>
        </w:tabs>
        <w:spacing w:line="276" w:lineRule="auto"/>
        <w:ind w:left="0" w:firstLine="709"/>
        <w:rPr>
          <w:szCs w:val="24"/>
        </w:rPr>
      </w:pPr>
      <w:r w:rsidRPr="00E61CD2">
        <w:rPr>
          <w:szCs w:val="24"/>
        </w:rPr>
        <w:t>При проведении отборочной стадии Организатор запроса предложений вправе проверять соответствие предоставленных Участником</w:t>
      </w:r>
      <w:r w:rsidRPr="00907B0C">
        <w:rPr>
          <w:szCs w:val="24"/>
        </w:rPr>
        <w:t xml:space="preserve">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CD0ECE5" w14:textId="0CF65954" w:rsidR="00FD6462" w:rsidRPr="00FD6462" w:rsidRDefault="00FD6462" w:rsidP="00BC7712">
      <w:pPr>
        <w:pStyle w:val="4-"/>
        <w:numPr>
          <w:ilvl w:val="3"/>
          <w:numId w:val="40"/>
        </w:numPr>
        <w:tabs>
          <w:tab w:val="left" w:pos="1418"/>
        </w:tabs>
        <w:spacing w:line="276" w:lineRule="auto"/>
        <w:ind w:left="0" w:firstLine="709"/>
        <w:rPr>
          <w:szCs w:val="24"/>
          <w:highlight w:val="yellow"/>
        </w:rPr>
      </w:pPr>
      <w:r w:rsidRPr="00FD6462">
        <w:rPr>
          <w:bCs/>
          <w:szCs w:val="24"/>
          <w:highlight w:val="yellow"/>
        </w:rPr>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1A10B262" w14:textId="77777777" w:rsidR="007A1F3E" w:rsidRPr="00907B0C" w:rsidRDefault="007A1F3E" w:rsidP="00BC7712">
      <w:pPr>
        <w:pStyle w:val="3-"/>
        <w:numPr>
          <w:ilvl w:val="2"/>
          <w:numId w:val="40"/>
        </w:numPr>
        <w:tabs>
          <w:tab w:val="left" w:pos="1418"/>
        </w:tabs>
        <w:spacing w:line="276" w:lineRule="auto"/>
        <w:ind w:left="0" w:firstLine="709"/>
        <w:rPr>
          <w:b/>
          <w:szCs w:val="24"/>
        </w:rPr>
      </w:pPr>
      <w:bookmarkStart w:id="202" w:name="_Ref306138385"/>
      <w:bookmarkStart w:id="203" w:name="_Toc386551235"/>
      <w:bookmarkStart w:id="204" w:name="_Toc343613553"/>
      <w:bookmarkStart w:id="205" w:name="_Toc395190431"/>
      <w:r w:rsidRPr="00907B0C">
        <w:rPr>
          <w:b/>
          <w:szCs w:val="24"/>
        </w:rPr>
        <w:t>Оценочная стадия</w:t>
      </w:r>
      <w:bookmarkEnd w:id="202"/>
      <w:bookmarkEnd w:id="203"/>
      <w:bookmarkEnd w:id="204"/>
      <w:bookmarkEnd w:id="205"/>
    </w:p>
    <w:p w14:paraId="3041F9A7" w14:textId="45B17C9B" w:rsidR="00DB73BA" w:rsidRDefault="007A1F3E" w:rsidP="006528BD">
      <w:pPr>
        <w:pStyle w:val="4-"/>
        <w:numPr>
          <w:ilvl w:val="0"/>
          <w:numId w:val="0"/>
        </w:numPr>
        <w:tabs>
          <w:tab w:val="left" w:pos="1418"/>
        </w:tabs>
        <w:spacing w:line="276" w:lineRule="auto"/>
        <w:ind w:left="709"/>
        <w:rPr>
          <w:szCs w:val="24"/>
        </w:rPr>
      </w:pPr>
      <w:r w:rsidRPr="006528BD">
        <w:rPr>
          <w:szCs w:val="24"/>
        </w:rPr>
        <w:t xml:space="preserve"> В рамках оценочной стадии Закупочная комиссия оценивает и сопоставляет Заявки, которые не были </w:t>
      </w:r>
      <w:r w:rsidRPr="006A484F">
        <w:rPr>
          <w:szCs w:val="24"/>
        </w:rPr>
        <w:t xml:space="preserve">отклонены на отборочной стадии, и проводит их ранжирование по степени предпочтительности для Заказчика, исходя из </w:t>
      </w:r>
      <w:r w:rsidR="00560BD2" w:rsidRPr="006A484F">
        <w:rPr>
          <w:szCs w:val="24"/>
        </w:rPr>
        <w:t xml:space="preserve">следующего критерия: наименьшая стоимость </w:t>
      </w:r>
      <w:r w:rsidR="006A484F" w:rsidRPr="006A484F">
        <w:rPr>
          <w:szCs w:val="24"/>
        </w:rPr>
        <w:t xml:space="preserve">комплекта </w:t>
      </w:r>
      <w:r w:rsidR="00350CE4">
        <w:rPr>
          <w:szCs w:val="24"/>
        </w:rPr>
        <w:t xml:space="preserve">новогоднего </w:t>
      </w:r>
      <w:r w:rsidR="006A484F" w:rsidRPr="006A484F">
        <w:rPr>
          <w:szCs w:val="24"/>
        </w:rPr>
        <w:t>подарка.</w:t>
      </w:r>
    </w:p>
    <w:p w14:paraId="773168FB" w14:textId="77777777" w:rsidR="00DB73BA" w:rsidRDefault="00DB73BA" w:rsidP="006528BD">
      <w:pPr>
        <w:pStyle w:val="4-"/>
        <w:numPr>
          <w:ilvl w:val="0"/>
          <w:numId w:val="0"/>
        </w:numPr>
        <w:tabs>
          <w:tab w:val="left" w:pos="1418"/>
        </w:tabs>
        <w:spacing w:line="276" w:lineRule="auto"/>
        <w:ind w:left="709"/>
        <w:rPr>
          <w:szCs w:val="24"/>
        </w:rPr>
      </w:pPr>
    </w:p>
    <w:p w14:paraId="0BDBB518" w14:textId="77777777" w:rsidR="00DB73BA" w:rsidRPr="000620D7" w:rsidRDefault="00DB73BA" w:rsidP="00DB73BA">
      <w:pPr>
        <w:suppressAutoHyphens w:val="0"/>
        <w:spacing w:line="240" w:lineRule="auto"/>
        <w:rPr>
          <w:bCs w:val="0"/>
          <w:sz w:val="24"/>
          <w:szCs w:val="24"/>
          <w:lang w:eastAsia="ru-RU"/>
        </w:rPr>
      </w:pPr>
    </w:p>
    <w:p w14:paraId="3F335B4A" w14:textId="77777777" w:rsidR="00DB73BA" w:rsidRPr="00FD6462" w:rsidRDefault="00DB73BA" w:rsidP="00FD6462">
      <w:pPr>
        <w:suppressAutoHyphens w:val="0"/>
        <w:spacing w:line="240" w:lineRule="auto"/>
        <w:rPr>
          <w:bCs w:val="0"/>
          <w:sz w:val="24"/>
          <w:szCs w:val="24"/>
          <w:lang w:eastAsia="ru-RU"/>
        </w:rPr>
      </w:pPr>
    </w:p>
    <w:p w14:paraId="1F0F14DC" w14:textId="3E438433"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lastRenderedPageBreak/>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6" w:name="_Ref303250967"/>
      <w:bookmarkStart w:id="207" w:name="_Toc305697378"/>
      <w:bookmarkStart w:id="208" w:name="_Toc386551236"/>
      <w:bookmarkStart w:id="209" w:name="_Toc255985696"/>
    </w:p>
    <w:p w14:paraId="6C6D8683"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0" w:name="_Toc343613554"/>
      <w:bookmarkStart w:id="211" w:name="_Toc395190432"/>
      <w:bookmarkStart w:id="212" w:name="_Ref427582705"/>
      <w:bookmarkStart w:id="213" w:name="_Toc429410740"/>
      <w:bookmarkStart w:id="214" w:name="_Ref429410939"/>
      <w:r w:rsidRPr="00C22442">
        <w:rPr>
          <w:szCs w:val="24"/>
        </w:rPr>
        <w:t>Аукционная процедура понижения цены (переторжка)</w:t>
      </w:r>
      <w:bookmarkEnd w:id="206"/>
      <w:bookmarkEnd w:id="207"/>
      <w:bookmarkEnd w:id="208"/>
      <w:bookmarkEnd w:id="210"/>
      <w:bookmarkEnd w:id="211"/>
      <w:bookmarkEnd w:id="212"/>
      <w:bookmarkEnd w:id="213"/>
      <w:bookmarkEnd w:id="214"/>
      <w:r w:rsidRPr="00C22442">
        <w:rPr>
          <w:szCs w:val="24"/>
        </w:rPr>
        <w:t xml:space="preserve"> </w:t>
      </w:r>
    </w:p>
    <w:bookmarkEnd w:id="209"/>
    <w:p w14:paraId="40CE2F0C"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5"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15"/>
    </w:p>
    <w:p w14:paraId="4C244DBD"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6"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6"/>
    </w:p>
    <w:p w14:paraId="27C71C96"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7"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7"/>
    </w:p>
    <w:p w14:paraId="4FA54562"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п.п.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1DBA796B"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представить</w:t>
      </w:r>
      <w:r w:rsidR="00ED0363">
        <w:rPr>
          <w:szCs w:val="24"/>
        </w:rPr>
        <w:t>,</w:t>
      </w:r>
      <w:r w:rsidRPr="00560BD2">
        <w:rPr>
          <w:szCs w:val="24"/>
        </w:rPr>
        <w:t xml:space="preserve"> откорректированные с учетом новой, полученной после переторжки</w:t>
      </w:r>
      <w:r w:rsidR="00ED0363">
        <w:rPr>
          <w:szCs w:val="24"/>
        </w:rPr>
        <w:t>,</w:t>
      </w:r>
      <w:r w:rsidRPr="00560BD2">
        <w:rPr>
          <w:szCs w:val="24"/>
        </w:rPr>
        <w:t xml:space="preserve"> цены, документы, определяющие его коммерческое предложение с приложением </w:t>
      </w:r>
      <w:r w:rsidRPr="00560BD2">
        <w:rPr>
          <w:szCs w:val="24"/>
        </w:rPr>
        <w:lastRenderedPageBreak/>
        <w:t>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8" w:name="_Ref427582887"/>
      <w:bookmarkStart w:id="219" w:name="_Toc429410741"/>
      <w:bookmarkStart w:id="220" w:name="_Ref303681924"/>
      <w:bookmarkStart w:id="221" w:name="_Ref303683914"/>
      <w:bookmarkStart w:id="222" w:name="_Toc386551237"/>
      <w:bookmarkStart w:id="223" w:name="_Toc343613555"/>
      <w:bookmarkStart w:id="224" w:name="_Toc395190433"/>
      <w:r w:rsidRPr="00C22442">
        <w:rPr>
          <w:szCs w:val="24"/>
        </w:rPr>
        <w:t>Проведение ценовых переговоров (при необходимости) и подписание Договора</w:t>
      </w:r>
      <w:bookmarkEnd w:id="218"/>
      <w:bookmarkEnd w:id="219"/>
    </w:p>
    <w:p w14:paraId="303E87FC" w14:textId="23B8283F" w:rsidR="007A1F3E" w:rsidRPr="00C22442" w:rsidRDefault="00342234" w:rsidP="00BC7712">
      <w:pPr>
        <w:pStyle w:val="3-"/>
        <w:numPr>
          <w:ilvl w:val="2"/>
          <w:numId w:val="40"/>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переговоры могут быть проведены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25" w:name="_Ref427583093"/>
      <w:bookmarkStart w:id="226" w:name="_Toc429410742"/>
      <w:r w:rsidRPr="00C22442">
        <w:rPr>
          <w:szCs w:val="24"/>
        </w:rPr>
        <w:t>Подведение итогов Запроса предложений</w:t>
      </w:r>
      <w:bookmarkEnd w:id="220"/>
      <w:bookmarkEnd w:id="221"/>
      <w:bookmarkEnd w:id="222"/>
      <w:bookmarkEnd w:id="223"/>
      <w:bookmarkEnd w:id="224"/>
      <w:bookmarkEnd w:id="225"/>
      <w:bookmarkEnd w:id="226"/>
    </w:p>
    <w:p w14:paraId="5C7D1FF9"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Заявка какого-либо из Участников полностью удовлетворит Закупочную комиссию и признается наилучшей.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lastRenderedPageBreak/>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(В случае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DB73BA">
      <w:pPr>
        <w:pStyle w:val="3-"/>
        <w:numPr>
          <w:ilvl w:val="2"/>
          <w:numId w:val="40"/>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B9678F7" w14:textId="581DDD99" w:rsidR="00BC7712" w:rsidRPr="000423A0" w:rsidRDefault="00BC7712" w:rsidP="00DB73BA">
      <w:pPr>
        <w:pStyle w:val="3-"/>
        <w:numPr>
          <w:ilvl w:val="2"/>
          <w:numId w:val="40"/>
        </w:numPr>
        <w:tabs>
          <w:tab w:val="left" w:pos="1418"/>
        </w:tabs>
        <w:spacing w:line="276" w:lineRule="auto"/>
        <w:ind w:left="0" w:firstLine="709"/>
        <w:rPr>
          <w:szCs w:val="24"/>
        </w:rPr>
      </w:pPr>
      <w:r w:rsidRPr="00BC7712">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 при заключении договора, условия оплаты в договоре предусмотреть в соответствии с требованиями п. 14.3.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w:t>
      </w:r>
      <w:r w:rsidRPr="000423A0">
        <w:rPr>
          <w:szCs w:val="24"/>
        </w:rPr>
        <w:t>.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FD6462" w:rsidRPr="000423A0">
        <w:rPr>
          <w:szCs w:val="24"/>
        </w:rPr>
        <w:t>-</w:t>
      </w:r>
      <w:r w:rsidR="00FD6462" w:rsidRPr="000423A0">
        <w:rPr>
          <w:bCs/>
          <w:sz w:val="22"/>
          <w:szCs w:val="24"/>
          <w:lang w:eastAsia="ar-SA"/>
        </w:rPr>
        <w:t xml:space="preserve"> </w:t>
      </w:r>
      <w:r w:rsidR="00FD6462" w:rsidRPr="000423A0">
        <w:rPr>
          <w:bCs/>
          <w:szCs w:val="24"/>
        </w:rPr>
        <w:t>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sidR="00DB73BA" w:rsidRPr="000423A0">
        <w:rPr>
          <w:bCs/>
          <w:szCs w:val="24"/>
        </w:rPr>
        <w:t>.</w:t>
      </w:r>
    </w:p>
    <w:p w14:paraId="0D7700BE" w14:textId="26B3F24A" w:rsidR="00BC7712" w:rsidRPr="000423A0" w:rsidRDefault="00BC7712" w:rsidP="00DB73BA">
      <w:pPr>
        <w:pStyle w:val="3-"/>
        <w:numPr>
          <w:ilvl w:val="2"/>
          <w:numId w:val="40"/>
        </w:numPr>
        <w:tabs>
          <w:tab w:val="left" w:pos="1418"/>
        </w:tabs>
        <w:ind w:left="0" w:firstLine="709"/>
        <w:rPr>
          <w:szCs w:val="24"/>
        </w:rPr>
      </w:pPr>
      <w:r w:rsidRPr="000423A0">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66577B52" w14:textId="1A21C719" w:rsidR="002A662D" w:rsidRPr="000423A0" w:rsidRDefault="002A662D" w:rsidP="002A662D">
      <w:pPr>
        <w:pStyle w:val="3-"/>
        <w:numPr>
          <w:ilvl w:val="2"/>
          <w:numId w:val="40"/>
        </w:numPr>
        <w:tabs>
          <w:tab w:val="left" w:pos="1418"/>
        </w:tabs>
        <w:spacing w:before="0" w:after="0" w:line="276" w:lineRule="auto"/>
        <w:rPr>
          <w:szCs w:val="24"/>
        </w:rPr>
      </w:pPr>
      <w:r w:rsidRPr="000423A0">
        <w:t xml:space="preserve">Предполагается, что подведение итогов закупки будет осуществлено по адресу фактического нахождения Организатора закупки в срок до </w:t>
      </w:r>
      <w:r w:rsidR="000423A0">
        <w:rPr>
          <w:b/>
        </w:rPr>
        <w:t>10 ноября</w:t>
      </w:r>
      <w:r w:rsidRPr="000423A0">
        <w:rPr>
          <w:b/>
        </w:rPr>
        <w:t xml:space="preserve"> 2017 г. 14:00</w:t>
      </w:r>
      <w:r w:rsidRPr="000423A0">
        <w:t xml:space="preserve"> московского времени. Организатор закупки вправе, при необходимости, изменить данный срок.</w:t>
      </w:r>
    </w:p>
    <w:p w14:paraId="0FFBEAB1" w14:textId="77777777" w:rsidR="007A1F3E" w:rsidRPr="00C22442" w:rsidRDefault="007A1F3E" w:rsidP="00BC7712">
      <w:pPr>
        <w:pStyle w:val="2-"/>
        <w:numPr>
          <w:ilvl w:val="1"/>
          <w:numId w:val="40"/>
        </w:numPr>
        <w:tabs>
          <w:tab w:val="left" w:pos="1418"/>
        </w:tabs>
        <w:spacing w:before="0" w:after="0" w:line="276" w:lineRule="auto"/>
        <w:ind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Признание запроса предложений несостоявшимся</w:t>
      </w:r>
      <w:bookmarkEnd w:id="227"/>
      <w:bookmarkEnd w:id="228"/>
      <w:bookmarkEnd w:id="229"/>
      <w:bookmarkEnd w:id="230"/>
      <w:bookmarkEnd w:id="231"/>
    </w:p>
    <w:p w14:paraId="4E674212"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BC7712">
      <w:pPr>
        <w:pStyle w:val="6-"/>
        <w:numPr>
          <w:ilvl w:val="5"/>
          <w:numId w:val="40"/>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4" w:name="_Ref311220495"/>
      <w:r w:rsidRPr="00C22442">
        <w:rPr>
          <w:szCs w:val="24"/>
        </w:rPr>
        <w:t>В случае, если при проведении запроса предложений:</w:t>
      </w:r>
      <w:bookmarkEnd w:id="234"/>
    </w:p>
    <w:p w14:paraId="2CA46461"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признать закупку несостоявшейся и назначить повторную процедуру запроса </w:t>
      </w:r>
      <w:r w:rsidRPr="003D2EEB">
        <w:rPr>
          <w:szCs w:val="24"/>
        </w:rPr>
        <w:lastRenderedPageBreak/>
        <w:t>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BC7712">
      <w:pPr>
        <w:pStyle w:val="2-"/>
        <w:numPr>
          <w:ilvl w:val="1"/>
          <w:numId w:val="40"/>
        </w:numPr>
        <w:tabs>
          <w:tab w:val="left" w:pos="1418"/>
        </w:tabs>
        <w:spacing w:before="0" w:after="0" w:line="276" w:lineRule="auto"/>
        <w:ind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
    <w:p w14:paraId="1EB9E8FA" w14:textId="77777777" w:rsidR="007A1F3E" w:rsidRPr="003D2EEB" w:rsidRDefault="007A1F3E" w:rsidP="00BC7712">
      <w:pPr>
        <w:pStyle w:val="3-"/>
        <w:numPr>
          <w:ilvl w:val="2"/>
          <w:numId w:val="40"/>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BC7712">
      <w:pPr>
        <w:pStyle w:val="3-"/>
        <w:numPr>
          <w:ilvl w:val="2"/>
          <w:numId w:val="40"/>
        </w:numPr>
        <w:tabs>
          <w:tab w:val="left" w:pos="1418"/>
        </w:tabs>
        <w:spacing w:before="0" w:after="0" w:line="276" w:lineRule="auto"/>
        <w:ind w:left="0" w:firstLine="709"/>
        <w:rPr>
          <w:bCs/>
          <w:szCs w:val="24"/>
        </w:rPr>
      </w:pPr>
      <w:bookmarkStart w:id="241" w:name="_Ref429414778"/>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0" w:history="1">
        <w:r w:rsidRPr="003D2EEB">
          <w:rPr>
            <w:rStyle w:val="a9"/>
            <w:color w:val="auto"/>
            <w:szCs w:val="24"/>
          </w:rPr>
          <w:t>www.zakupki.</w:t>
        </w:r>
        <w:r w:rsidRPr="003D2EEB">
          <w:rPr>
            <w:rStyle w:val="a9"/>
            <w:color w:val="auto"/>
            <w:szCs w:val="24"/>
            <w:lang w:val="en-US"/>
          </w:rPr>
          <w:t>gov</w:t>
        </w:r>
        <w:r w:rsidRPr="003D2EEB">
          <w:rPr>
            <w:rStyle w:val="a9"/>
            <w:color w:val="auto"/>
            <w:szCs w:val="24"/>
          </w:rPr>
          <w:t>.ru</w:t>
        </w:r>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bookmarkStart w:id="242" w:name="_Ref429414826"/>
      <w:r w:rsidRPr="003D2EEB">
        <w:rPr>
          <w:szCs w:val="24"/>
        </w:rPr>
        <w:t>Участник запроса предложений, чья Заявка утрачивает статус наилучшей,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BC7712">
      <w:pPr>
        <w:pStyle w:val="3-"/>
        <w:numPr>
          <w:ilvl w:val="2"/>
          <w:numId w:val="40"/>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F764BA">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4A2FAD" w:rsidRDefault="007A1F3E" w:rsidP="00DB73BA">
      <w:pPr>
        <w:pStyle w:val="3-"/>
        <w:numPr>
          <w:ilvl w:val="2"/>
          <w:numId w:val="40"/>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w:t>
      </w:r>
      <w:r w:rsidRPr="004A2FAD">
        <w:rPr>
          <w:szCs w:val="24"/>
        </w:rPr>
        <w:t xml:space="preserve">имеется заинтересованность, Договор заключается после одобрения Советом директоров </w:t>
      </w:r>
      <w:r w:rsidR="00ED10F6" w:rsidRPr="004A2FAD">
        <w:rPr>
          <w:szCs w:val="24"/>
        </w:rPr>
        <w:t>П</w:t>
      </w:r>
      <w:r w:rsidRPr="004A2FAD">
        <w:rPr>
          <w:szCs w:val="24"/>
        </w:rPr>
        <w:t xml:space="preserve">АО «МРСК </w:t>
      </w:r>
      <w:r w:rsidR="00ED10F6" w:rsidRPr="004A2FAD">
        <w:rPr>
          <w:szCs w:val="24"/>
        </w:rPr>
        <w:t>Юг</w:t>
      </w:r>
      <w:r w:rsidRPr="004A2FAD">
        <w:rPr>
          <w:szCs w:val="24"/>
        </w:rPr>
        <w:t>а».</w:t>
      </w:r>
    </w:p>
    <w:p w14:paraId="40500E02" w14:textId="03EE81AA" w:rsidR="00DB73BA" w:rsidRPr="004A2FAD" w:rsidRDefault="00DB73BA" w:rsidP="00DB73BA">
      <w:pPr>
        <w:pStyle w:val="3-"/>
        <w:numPr>
          <w:ilvl w:val="2"/>
          <w:numId w:val="40"/>
        </w:numPr>
        <w:tabs>
          <w:tab w:val="left" w:pos="1418"/>
        </w:tabs>
        <w:spacing w:before="0" w:after="0" w:line="276" w:lineRule="auto"/>
        <w:ind w:left="0" w:firstLine="709"/>
        <w:rPr>
          <w:szCs w:val="24"/>
        </w:rPr>
      </w:pPr>
      <w:r w:rsidRPr="004A2FAD">
        <w:rPr>
          <w:szCs w:val="24"/>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59BBAA4A" w14:textId="77777777" w:rsidR="007A1F3E" w:rsidRPr="003B714B" w:rsidRDefault="007A1F3E" w:rsidP="00BC7712">
      <w:pPr>
        <w:pStyle w:val="2-"/>
        <w:numPr>
          <w:ilvl w:val="1"/>
          <w:numId w:val="40"/>
        </w:numPr>
        <w:tabs>
          <w:tab w:val="left" w:pos="1418"/>
        </w:tabs>
        <w:spacing w:before="0" w:after="0" w:line="276" w:lineRule="auto"/>
        <w:ind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BC7712">
      <w:pPr>
        <w:pStyle w:val="3-"/>
        <w:numPr>
          <w:ilvl w:val="2"/>
          <w:numId w:val="40"/>
        </w:numPr>
        <w:tabs>
          <w:tab w:val="left" w:pos="1418"/>
        </w:tabs>
        <w:spacing w:before="0" w:after="0" w:line="276" w:lineRule="auto"/>
        <w:ind w:left="0" w:firstLine="709"/>
        <w:rPr>
          <w:snapToGrid w:val="0"/>
          <w:szCs w:val="24"/>
        </w:rPr>
      </w:pPr>
      <w:r w:rsidRPr="003B714B">
        <w:rPr>
          <w:rStyle w:val="3-0"/>
          <w:szCs w:val="24"/>
        </w:rPr>
        <w:lastRenderedPageBreak/>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1"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BC7712">
      <w:pPr>
        <w:pStyle w:val="6-"/>
        <w:numPr>
          <w:ilvl w:val="5"/>
          <w:numId w:val="40"/>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4A2FAD" w:rsidRDefault="007A1F3E" w:rsidP="00BC7712">
      <w:pPr>
        <w:pStyle w:val="6-"/>
        <w:numPr>
          <w:ilvl w:val="5"/>
          <w:numId w:val="40"/>
        </w:numPr>
        <w:tabs>
          <w:tab w:val="left" w:pos="1418"/>
        </w:tabs>
        <w:spacing w:line="276" w:lineRule="auto"/>
        <w:ind w:left="0" w:firstLine="709"/>
        <w:rPr>
          <w:bCs/>
          <w:szCs w:val="24"/>
        </w:rPr>
      </w:pPr>
      <w:r w:rsidRPr="003B714B">
        <w:rPr>
          <w:szCs w:val="24"/>
        </w:rPr>
        <w:t xml:space="preserve">наименование, адрес и цену Заявки Участника запроса предложений, чья Заявка </w:t>
      </w:r>
      <w:r w:rsidRPr="004A2FAD">
        <w:rPr>
          <w:szCs w:val="24"/>
        </w:rPr>
        <w:t>признана лучшей.</w:t>
      </w:r>
      <w:bookmarkStart w:id="245" w:name="__RefNumPara__844_922829174"/>
      <w:bookmarkEnd w:id="240"/>
      <w:bookmarkEnd w:id="245"/>
    </w:p>
    <w:p w14:paraId="23086826" w14:textId="77777777" w:rsidR="00DD014F" w:rsidRPr="004A2FAD" w:rsidRDefault="00DD014F" w:rsidP="002979A8">
      <w:pPr>
        <w:spacing w:line="276" w:lineRule="auto"/>
        <w:ind w:firstLine="709"/>
        <w:rPr>
          <w:color w:val="0070C0"/>
          <w:sz w:val="24"/>
          <w:szCs w:val="24"/>
        </w:rPr>
        <w:sectPr w:rsidR="00DD014F" w:rsidRPr="004A2FAD" w:rsidSect="002979A8">
          <w:headerReference w:type="even" r:id="rId22"/>
          <w:headerReference w:type="default" r:id="rId23"/>
          <w:footerReference w:type="even" r:id="rId24"/>
          <w:headerReference w:type="first" r:id="rId25"/>
          <w:footerReference w:type="first" r:id="rId26"/>
          <w:type w:val="nextColumn"/>
          <w:pgSz w:w="11907" w:h="16839" w:code="9"/>
          <w:pgMar w:top="851" w:right="709" w:bottom="851" w:left="1134" w:header="720" w:footer="720" w:gutter="0"/>
          <w:cols w:space="720"/>
          <w:docGrid w:linePitch="360"/>
        </w:sectPr>
      </w:pPr>
    </w:p>
    <w:p w14:paraId="14902D95" w14:textId="77777777" w:rsidR="00DD014F" w:rsidRPr="004A2FAD"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4A2FAD">
        <w:lastRenderedPageBreak/>
        <w:t xml:space="preserve">Образцы основных форм документов, включаемых в </w:t>
      </w:r>
      <w:bookmarkEnd w:id="246"/>
      <w:bookmarkEnd w:id="247"/>
      <w:r w:rsidRPr="004A2FAD">
        <w:t>Заявку</w:t>
      </w:r>
      <w:bookmarkEnd w:id="248"/>
      <w:bookmarkEnd w:id="249"/>
      <w:bookmarkEnd w:id="250"/>
      <w:bookmarkEnd w:id="251"/>
      <w:bookmarkEnd w:id="252"/>
    </w:p>
    <w:p w14:paraId="7A31744F" w14:textId="77777777" w:rsidR="00DD014F" w:rsidRPr="004A2FAD" w:rsidRDefault="00604784" w:rsidP="00604784">
      <w:pPr>
        <w:pStyle w:val="7-"/>
      </w:pPr>
      <w:bookmarkStart w:id="253" w:name="_Ref429411232"/>
      <w:r w:rsidRPr="004A2FAD">
        <w:t xml:space="preserve"> </w:t>
      </w:r>
      <w:bookmarkEnd w:id="253"/>
    </w:p>
    <w:p w14:paraId="5647E9F7" w14:textId="77777777" w:rsidR="00DD014F" w:rsidRPr="004A2FAD"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4A2FAD">
        <w:rPr>
          <w:b/>
        </w:rPr>
        <w:t>Письмо о подаче оферты</w:t>
      </w:r>
      <w:bookmarkEnd w:id="254"/>
      <w:bookmarkEnd w:id="255"/>
      <w:bookmarkEnd w:id="256"/>
    </w:p>
    <w:p w14:paraId="1FE79EE5" w14:textId="77777777" w:rsidR="00DD014F" w:rsidRPr="004A2FAD" w:rsidRDefault="00DD014F" w:rsidP="00DD014F"/>
    <w:p w14:paraId="3C22136E" w14:textId="193FDCD8" w:rsidR="0086662F" w:rsidRPr="004A2FAD" w:rsidRDefault="0086662F" w:rsidP="0086662F">
      <w:pPr>
        <w:tabs>
          <w:tab w:val="left" w:pos="1080"/>
        </w:tabs>
        <w:spacing w:line="240" w:lineRule="auto"/>
        <w:ind w:firstLine="540"/>
        <w:jc w:val="center"/>
        <w:rPr>
          <w:b/>
        </w:rPr>
      </w:pPr>
      <w:bookmarkStart w:id="257" w:name="_Ref429411246"/>
      <w:bookmarkStart w:id="258" w:name="_Ref34763774"/>
      <w:r w:rsidRPr="004A2FAD">
        <w:rPr>
          <w:b/>
        </w:rPr>
        <w:t>Фирменный бланк Участника закупки</w:t>
      </w:r>
    </w:p>
    <w:p w14:paraId="0250311E" w14:textId="77777777" w:rsidR="0086662F" w:rsidRPr="004A2FAD"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4A2FAD"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4A2FAD" w:rsidRDefault="0086662F" w:rsidP="0086662F">
            <w:pPr>
              <w:widowControl w:val="0"/>
              <w:tabs>
                <w:tab w:val="left" w:pos="7938"/>
              </w:tabs>
              <w:spacing w:line="240" w:lineRule="auto"/>
              <w:ind w:firstLine="0"/>
              <w:jc w:val="center"/>
              <w:rPr>
                <w:b/>
              </w:rPr>
            </w:pPr>
            <w:r w:rsidRPr="004A2FAD">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4A2FAD" w:rsidRDefault="0086662F" w:rsidP="0086662F">
            <w:pPr>
              <w:widowControl w:val="0"/>
              <w:spacing w:line="240" w:lineRule="auto"/>
              <w:ind w:left="74" w:firstLine="0"/>
              <w:jc w:val="right"/>
              <w:rPr>
                <w:b/>
                <w:bCs w:val="0"/>
                <w:sz w:val="23"/>
                <w:szCs w:val="23"/>
              </w:rPr>
            </w:pPr>
            <w:r w:rsidRPr="004A2FAD">
              <w:rPr>
                <w:b/>
                <w:bCs w:val="0"/>
                <w:sz w:val="23"/>
                <w:szCs w:val="23"/>
              </w:rPr>
              <w:t xml:space="preserve">Председателю закупочной комиссии </w:t>
            </w:r>
          </w:p>
          <w:p w14:paraId="47B4CAFA" w14:textId="77777777" w:rsidR="0086662F" w:rsidRPr="004A2FAD" w:rsidRDefault="0086662F" w:rsidP="0086662F">
            <w:pPr>
              <w:widowControl w:val="0"/>
              <w:tabs>
                <w:tab w:val="left" w:pos="7938"/>
              </w:tabs>
              <w:spacing w:line="240" w:lineRule="auto"/>
              <w:ind w:left="72" w:firstLine="0"/>
              <w:rPr>
                <w:b/>
              </w:rPr>
            </w:pPr>
            <w:r w:rsidRPr="004A2FAD">
              <w:rPr>
                <w:b/>
                <w:bCs w:val="0"/>
                <w:sz w:val="23"/>
                <w:szCs w:val="23"/>
              </w:rPr>
              <w:t>____________________________________</w:t>
            </w:r>
          </w:p>
        </w:tc>
      </w:tr>
    </w:tbl>
    <w:p w14:paraId="6EC101D1" w14:textId="77777777" w:rsidR="0086662F" w:rsidRPr="004A2FAD" w:rsidRDefault="0086662F" w:rsidP="0086662F">
      <w:pPr>
        <w:tabs>
          <w:tab w:val="left" w:pos="1080"/>
        </w:tabs>
        <w:spacing w:line="240" w:lineRule="auto"/>
        <w:ind w:firstLine="540"/>
      </w:pPr>
    </w:p>
    <w:p w14:paraId="7D6F9E7E" w14:textId="77777777" w:rsidR="0086662F" w:rsidRPr="004A2FAD" w:rsidRDefault="0086662F" w:rsidP="0086662F">
      <w:pPr>
        <w:tabs>
          <w:tab w:val="left" w:pos="1080"/>
        </w:tabs>
        <w:spacing w:line="240" w:lineRule="auto"/>
        <w:ind w:firstLine="540"/>
      </w:pPr>
    </w:p>
    <w:p w14:paraId="3E203372" w14:textId="77777777" w:rsidR="0086662F" w:rsidRPr="004A2FAD" w:rsidRDefault="0086662F" w:rsidP="0086662F">
      <w:pPr>
        <w:tabs>
          <w:tab w:val="left" w:pos="1080"/>
        </w:tabs>
        <w:spacing w:line="240" w:lineRule="auto"/>
        <w:ind w:firstLine="540"/>
      </w:pPr>
      <w:r w:rsidRPr="004A2FAD">
        <w:t>Изучив Извещение о [</w:t>
      </w:r>
      <w:r w:rsidRPr="004A2FAD">
        <w:rPr>
          <w:b/>
          <w:bCs w:val="0"/>
          <w:i/>
          <w:iCs/>
          <w:shd w:val="clear" w:color="auto" w:fill="FFFF99"/>
        </w:rPr>
        <w:t>указывается способ и вид проведения закупки</w:t>
      </w:r>
      <w:r w:rsidRPr="004A2FAD">
        <w:t>] на право заключения Договора _________ ____________________ [</w:t>
      </w:r>
      <w:r w:rsidRPr="004A2FAD">
        <w:rPr>
          <w:b/>
          <w:bCs w:val="0"/>
          <w:i/>
          <w:iCs/>
          <w:shd w:val="clear" w:color="auto" w:fill="FFFF99"/>
        </w:rPr>
        <w:t>указывается предмет закупки</w:t>
      </w:r>
      <w:r w:rsidRPr="004A2FAD">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4A2FAD" w:rsidRDefault="0086662F" w:rsidP="0086662F">
      <w:pPr>
        <w:tabs>
          <w:tab w:val="left" w:pos="1080"/>
        </w:tabs>
        <w:spacing w:line="240" w:lineRule="auto"/>
        <w:ind w:firstLine="540"/>
      </w:pPr>
    </w:p>
    <w:p w14:paraId="007C2BFF" w14:textId="77777777" w:rsidR="0086662F" w:rsidRPr="004A2FAD" w:rsidRDefault="0086662F" w:rsidP="0086662F">
      <w:pPr>
        <w:tabs>
          <w:tab w:val="left" w:pos="1080"/>
        </w:tabs>
        <w:spacing w:line="240" w:lineRule="auto"/>
        <w:ind w:firstLine="540"/>
      </w:pPr>
      <w:r w:rsidRPr="004A2FAD">
        <w:t xml:space="preserve">____________________________________________________________________, </w:t>
      </w:r>
    </w:p>
    <w:p w14:paraId="36B085D1" w14:textId="77777777" w:rsidR="0086662F" w:rsidRPr="004A2FAD" w:rsidRDefault="0086662F" w:rsidP="0086662F">
      <w:pPr>
        <w:tabs>
          <w:tab w:val="left" w:pos="1080"/>
        </w:tabs>
        <w:spacing w:line="240" w:lineRule="auto"/>
        <w:rPr>
          <w:i/>
          <w:sz w:val="20"/>
          <w:szCs w:val="20"/>
        </w:rPr>
      </w:pPr>
      <w:r w:rsidRPr="004A2FAD">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4A2FAD" w:rsidRDefault="0086662F" w:rsidP="0086662F">
      <w:pPr>
        <w:tabs>
          <w:tab w:val="left" w:pos="1080"/>
        </w:tabs>
        <w:spacing w:line="240" w:lineRule="auto"/>
        <w:ind w:firstLine="540"/>
      </w:pPr>
    </w:p>
    <w:p w14:paraId="053375EC" w14:textId="77777777" w:rsidR="0086662F" w:rsidRPr="004A2FAD" w:rsidRDefault="0086662F" w:rsidP="0086662F">
      <w:pPr>
        <w:tabs>
          <w:tab w:val="left" w:pos="1080"/>
        </w:tabs>
        <w:spacing w:line="240" w:lineRule="auto"/>
        <w:ind w:firstLine="540"/>
      </w:pPr>
    </w:p>
    <w:p w14:paraId="223F9476" w14:textId="77777777" w:rsidR="0086662F" w:rsidRPr="004A2FAD" w:rsidRDefault="0086662F" w:rsidP="0086662F">
      <w:pPr>
        <w:tabs>
          <w:tab w:val="left" w:pos="1080"/>
        </w:tabs>
        <w:spacing w:line="240" w:lineRule="auto"/>
        <w:ind w:firstLine="540"/>
      </w:pPr>
      <w:r w:rsidRPr="004A2FAD">
        <w:t>зарегистрированное по адресу</w:t>
      </w:r>
    </w:p>
    <w:p w14:paraId="7C2F2F68" w14:textId="77777777" w:rsidR="0086662F" w:rsidRPr="004A2FAD" w:rsidRDefault="0086662F" w:rsidP="0086662F">
      <w:pPr>
        <w:tabs>
          <w:tab w:val="left" w:pos="1080"/>
        </w:tabs>
        <w:spacing w:line="240" w:lineRule="auto"/>
        <w:ind w:firstLine="540"/>
      </w:pPr>
    </w:p>
    <w:p w14:paraId="393A9FFE" w14:textId="77777777" w:rsidR="0086662F" w:rsidRPr="004A2FAD" w:rsidRDefault="0086662F" w:rsidP="0086662F">
      <w:pPr>
        <w:tabs>
          <w:tab w:val="left" w:pos="1080"/>
        </w:tabs>
        <w:spacing w:line="240" w:lineRule="auto"/>
        <w:ind w:firstLine="540"/>
      </w:pPr>
      <w:r w:rsidRPr="004A2FAD">
        <w:t>________________________________________________________________________,</w:t>
      </w:r>
    </w:p>
    <w:p w14:paraId="1918ACD1" w14:textId="77777777" w:rsidR="0086662F" w:rsidRPr="004A2FAD" w:rsidRDefault="0086662F" w:rsidP="0086662F">
      <w:pPr>
        <w:tabs>
          <w:tab w:val="left" w:pos="1080"/>
        </w:tabs>
        <w:spacing w:line="240" w:lineRule="auto"/>
        <w:ind w:firstLine="540"/>
        <w:rPr>
          <w:i/>
          <w:sz w:val="20"/>
          <w:szCs w:val="20"/>
        </w:rPr>
      </w:pPr>
      <w:r w:rsidRPr="004A2FAD">
        <w:rPr>
          <w:i/>
          <w:sz w:val="20"/>
          <w:szCs w:val="20"/>
        </w:rPr>
        <w:t>(место нахождение Участника закупки)</w:t>
      </w:r>
    </w:p>
    <w:p w14:paraId="62AA83B9" w14:textId="77777777" w:rsidR="0086662F" w:rsidRPr="004A2FAD" w:rsidRDefault="0086662F" w:rsidP="0086662F">
      <w:pPr>
        <w:tabs>
          <w:tab w:val="left" w:pos="1080"/>
        </w:tabs>
        <w:spacing w:line="240" w:lineRule="auto"/>
        <w:ind w:firstLine="540"/>
      </w:pPr>
    </w:p>
    <w:p w14:paraId="428C3A15" w14:textId="77777777" w:rsidR="0086662F" w:rsidRPr="004A2FAD" w:rsidRDefault="0086662F" w:rsidP="0086662F">
      <w:pPr>
        <w:tabs>
          <w:tab w:val="left" w:pos="1080"/>
        </w:tabs>
        <w:spacing w:line="240" w:lineRule="auto"/>
        <w:ind w:firstLine="540"/>
      </w:pPr>
      <w:r w:rsidRPr="004A2FAD">
        <w:t>предлагает заключить Договор на:</w:t>
      </w:r>
    </w:p>
    <w:p w14:paraId="189D045C" w14:textId="77777777" w:rsidR="0086662F" w:rsidRPr="004A2FAD" w:rsidRDefault="0086662F" w:rsidP="0086662F">
      <w:pPr>
        <w:tabs>
          <w:tab w:val="left" w:pos="1080"/>
        </w:tabs>
        <w:spacing w:line="240" w:lineRule="auto"/>
        <w:ind w:firstLine="540"/>
      </w:pPr>
    </w:p>
    <w:p w14:paraId="5ABCF0E5" w14:textId="77777777" w:rsidR="0086662F" w:rsidRPr="004A2FAD" w:rsidRDefault="0086662F" w:rsidP="0086662F">
      <w:pPr>
        <w:tabs>
          <w:tab w:val="left" w:pos="1080"/>
        </w:tabs>
        <w:spacing w:line="240" w:lineRule="auto"/>
        <w:ind w:firstLine="540"/>
      </w:pPr>
      <w:r w:rsidRPr="004A2FAD">
        <w:t>________________________________________________________________________</w:t>
      </w:r>
    </w:p>
    <w:p w14:paraId="1D72793B" w14:textId="77777777" w:rsidR="0086662F" w:rsidRPr="004A2FAD" w:rsidRDefault="0086662F" w:rsidP="0086662F">
      <w:pPr>
        <w:tabs>
          <w:tab w:val="left" w:pos="1080"/>
        </w:tabs>
        <w:spacing w:line="240" w:lineRule="auto"/>
        <w:ind w:firstLine="540"/>
        <w:rPr>
          <w:i/>
          <w:sz w:val="20"/>
          <w:szCs w:val="20"/>
        </w:rPr>
      </w:pPr>
      <w:r w:rsidRPr="004A2FAD">
        <w:rPr>
          <w:i/>
          <w:sz w:val="20"/>
          <w:szCs w:val="20"/>
        </w:rPr>
        <w:t>(наименование закупки, предмет закупки)</w:t>
      </w:r>
    </w:p>
    <w:p w14:paraId="4BA17F76" w14:textId="77777777" w:rsidR="0086662F" w:rsidRPr="004A2FAD" w:rsidRDefault="0086662F" w:rsidP="0086662F">
      <w:pPr>
        <w:tabs>
          <w:tab w:val="left" w:pos="1080"/>
        </w:tabs>
        <w:spacing w:line="240" w:lineRule="auto"/>
        <w:ind w:firstLine="540"/>
        <w:rPr>
          <w:i/>
          <w:sz w:val="20"/>
          <w:szCs w:val="20"/>
        </w:rPr>
      </w:pPr>
    </w:p>
    <w:p w14:paraId="0DA3A019" w14:textId="7B08FC76" w:rsidR="0086662F" w:rsidRPr="004A2FAD" w:rsidRDefault="0086662F" w:rsidP="0086662F">
      <w:pPr>
        <w:tabs>
          <w:tab w:val="left" w:pos="1080"/>
        </w:tabs>
        <w:spacing w:line="240" w:lineRule="auto"/>
        <w:ind w:firstLine="540"/>
      </w:pPr>
      <w:r w:rsidRPr="004A2FAD">
        <w:t xml:space="preserve">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p>
    <w:p w14:paraId="59418478" w14:textId="77777777" w:rsidR="0086662F" w:rsidRPr="004A2FAD" w:rsidRDefault="0086662F" w:rsidP="0086662F">
      <w:pPr>
        <w:tabs>
          <w:tab w:val="left" w:pos="1080"/>
        </w:tabs>
        <w:spacing w:line="240" w:lineRule="auto"/>
        <w:ind w:firstLine="540"/>
      </w:pPr>
    </w:p>
    <w:tbl>
      <w:tblPr>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4197"/>
        <w:gridCol w:w="987"/>
        <w:gridCol w:w="4494"/>
        <w:gridCol w:w="441"/>
      </w:tblGrid>
      <w:tr w:rsidR="00C0450C" w:rsidRPr="008E7EB8" w14:paraId="40F82CE1" w14:textId="77777777" w:rsidTr="00C0450C">
        <w:tc>
          <w:tcPr>
            <w:tcW w:w="4197" w:type="dxa"/>
            <w:tcBorders>
              <w:top w:val="single" w:sz="12" w:space="0" w:color="auto"/>
              <w:bottom w:val="single" w:sz="12" w:space="0" w:color="auto"/>
              <w:right w:val="single" w:sz="12" w:space="0" w:color="auto"/>
            </w:tcBorders>
          </w:tcPr>
          <w:p w14:paraId="399C197C" w14:textId="77777777" w:rsidR="00C0450C" w:rsidRPr="008E7EB8" w:rsidRDefault="00C0450C" w:rsidP="00C0450C">
            <w:pPr>
              <w:tabs>
                <w:tab w:val="left" w:pos="1700"/>
              </w:tabs>
              <w:autoSpaceDE w:val="0"/>
              <w:spacing w:before="60" w:after="100"/>
              <w:ind w:firstLine="0"/>
              <w:jc w:val="left"/>
              <w:textAlignment w:val="baseline"/>
              <w:rPr>
                <w:snapToGrid w:val="0"/>
                <w:szCs w:val="24"/>
              </w:rPr>
            </w:pPr>
            <w:r w:rsidRPr="008E7EB8">
              <w:rPr>
                <w:snapToGrid w:val="0"/>
                <w:szCs w:val="24"/>
              </w:rPr>
              <w:t>Стоимость договора  без НДС, руб.</w:t>
            </w:r>
            <w:r w:rsidRPr="008E7EB8">
              <w:rPr>
                <w:b/>
                <w:snapToGrid w:val="0"/>
                <w:szCs w:val="24"/>
              </w:rPr>
              <w:t xml:space="preserve"> </w:t>
            </w:r>
          </w:p>
        </w:tc>
        <w:tc>
          <w:tcPr>
            <w:tcW w:w="5922" w:type="dxa"/>
            <w:gridSpan w:val="3"/>
            <w:tcBorders>
              <w:top w:val="single" w:sz="12" w:space="0" w:color="auto"/>
              <w:left w:val="single" w:sz="12" w:space="0" w:color="auto"/>
              <w:bottom w:val="single" w:sz="12" w:space="0" w:color="auto"/>
            </w:tcBorders>
          </w:tcPr>
          <w:p w14:paraId="348A8409" w14:textId="77777777" w:rsidR="00C0450C" w:rsidRPr="008E7EB8" w:rsidRDefault="00C0450C" w:rsidP="00C0450C">
            <w:pPr>
              <w:tabs>
                <w:tab w:val="left" w:pos="1700"/>
              </w:tabs>
              <w:autoSpaceDE w:val="0"/>
              <w:spacing w:before="60" w:after="100"/>
              <w:ind w:firstLine="0"/>
              <w:jc w:val="center"/>
              <w:textAlignment w:val="baseline"/>
              <w:rPr>
                <w:i/>
                <w:snapToGrid w:val="0"/>
                <w:szCs w:val="24"/>
              </w:rPr>
            </w:pPr>
            <w:r w:rsidRPr="008E7EB8">
              <w:rPr>
                <w:i/>
                <w:snapToGrid w:val="0"/>
                <w:szCs w:val="24"/>
              </w:rPr>
              <w:t>Указать цифрами и прописью</w:t>
            </w:r>
          </w:p>
        </w:tc>
      </w:tr>
      <w:tr w:rsidR="00C0450C" w:rsidRPr="008E7EB8" w14:paraId="039BFEC4" w14:textId="77777777" w:rsidTr="00C0450C">
        <w:tc>
          <w:tcPr>
            <w:tcW w:w="4197" w:type="dxa"/>
            <w:tcBorders>
              <w:top w:val="single" w:sz="12" w:space="0" w:color="auto"/>
              <w:bottom w:val="single" w:sz="12" w:space="0" w:color="auto"/>
              <w:right w:val="single" w:sz="12" w:space="0" w:color="auto"/>
            </w:tcBorders>
          </w:tcPr>
          <w:p w14:paraId="0BDE84E4" w14:textId="77777777" w:rsidR="00C0450C" w:rsidRPr="008E7EB8" w:rsidRDefault="00C0450C" w:rsidP="00C0450C">
            <w:pPr>
              <w:tabs>
                <w:tab w:val="left" w:pos="1700"/>
              </w:tabs>
              <w:autoSpaceDE w:val="0"/>
              <w:spacing w:before="60" w:after="100"/>
              <w:ind w:firstLine="0"/>
              <w:jc w:val="left"/>
              <w:textAlignment w:val="baseline"/>
              <w:rPr>
                <w:snapToGrid w:val="0"/>
                <w:szCs w:val="24"/>
              </w:rPr>
            </w:pPr>
            <w:r w:rsidRPr="008E7EB8">
              <w:rPr>
                <w:snapToGrid w:val="0"/>
                <w:szCs w:val="24"/>
              </w:rPr>
              <w:t>НДС, руб.</w:t>
            </w:r>
          </w:p>
        </w:tc>
        <w:tc>
          <w:tcPr>
            <w:tcW w:w="5922" w:type="dxa"/>
            <w:gridSpan w:val="3"/>
            <w:tcBorders>
              <w:top w:val="single" w:sz="12" w:space="0" w:color="auto"/>
              <w:left w:val="single" w:sz="12" w:space="0" w:color="auto"/>
              <w:bottom w:val="single" w:sz="12" w:space="0" w:color="auto"/>
            </w:tcBorders>
          </w:tcPr>
          <w:p w14:paraId="729CC770" w14:textId="77777777" w:rsidR="00C0450C" w:rsidRPr="008E7EB8" w:rsidRDefault="00C0450C" w:rsidP="00C0450C">
            <w:pPr>
              <w:tabs>
                <w:tab w:val="left" w:pos="1700"/>
              </w:tabs>
              <w:autoSpaceDE w:val="0"/>
              <w:spacing w:before="60" w:after="100"/>
              <w:ind w:firstLine="0"/>
              <w:jc w:val="center"/>
              <w:textAlignment w:val="baseline"/>
              <w:rPr>
                <w:i/>
                <w:snapToGrid w:val="0"/>
                <w:szCs w:val="24"/>
              </w:rPr>
            </w:pPr>
            <w:r w:rsidRPr="008E7EB8">
              <w:rPr>
                <w:i/>
                <w:snapToGrid w:val="0"/>
                <w:szCs w:val="24"/>
              </w:rPr>
              <w:t>Указать цифрами и прописью</w:t>
            </w:r>
          </w:p>
        </w:tc>
      </w:tr>
      <w:tr w:rsidR="00C0450C" w:rsidRPr="008E7EB8" w14:paraId="38E5CFC4" w14:textId="77777777" w:rsidTr="00C0450C">
        <w:tc>
          <w:tcPr>
            <w:tcW w:w="4197" w:type="dxa"/>
            <w:tcBorders>
              <w:top w:val="single" w:sz="12" w:space="0" w:color="auto"/>
              <w:bottom w:val="single" w:sz="24" w:space="0" w:color="auto"/>
              <w:right w:val="single" w:sz="12" w:space="0" w:color="auto"/>
            </w:tcBorders>
          </w:tcPr>
          <w:p w14:paraId="1289480C" w14:textId="77777777" w:rsidR="00C0450C" w:rsidRPr="008E7EB8" w:rsidRDefault="00C0450C" w:rsidP="00C0450C">
            <w:pPr>
              <w:tabs>
                <w:tab w:val="left" w:pos="1700"/>
              </w:tabs>
              <w:autoSpaceDE w:val="0"/>
              <w:spacing w:before="60" w:after="100"/>
              <w:ind w:firstLine="0"/>
              <w:jc w:val="left"/>
              <w:textAlignment w:val="baseline"/>
              <w:rPr>
                <w:snapToGrid w:val="0"/>
                <w:szCs w:val="24"/>
              </w:rPr>
            </w:pPr>
            <w:r w:rsidRPr="008E7EB8">
              <w:rPr>
                <w:snapToGrid w:val="0"/>
                <w:szCs w:val="24"/>
              </w:rPr>
              <w:t>Полная стоимость договора  с НДС, руб.</w:t>
            </w:r>
          </w:p>
        </w:tc>
        <w:tc>
          <w:tcPr>
            <w:tcW w:w="5922" w:type="dxa"/>
            <w:gridSpan w:val="3"/>
            <w:tcBorders>
              <w:top w:val="single" w:sz="12" w:space="0" w:color="auto"/>
              <w:left w:val="single" w:sz="12" w:space="0" w:color="auto"/>
              <w:bottom w:val="single" w:sz="24" w:space="0" w:color="auto"/>
            </w:tcBorders>
          </w:tcPr>
          <w:p w14:paraId="379DB998" w14:textId="77777777" w:rsidR="00C0450C" w:rsidRPr="008E7EB8" w:rsidRDefault="00C0450C" w:rsidP="00C0450C">
            <w:pPr>
              <w:tabs>
                <w:tab w:val="left" w:pos="1700"/>
              </w:tabs>
              <w:autoSpaceDE w:val="0"/>
              <w:spacing w:before="60" w:after="100"/>
              <w:ind w:firstLine="0"/>
              <w:jc w:val="center"/>
              <w:textAlignment w:val="baseline"/>
              <w:rPr>
                <w:i/>
                <w:snapToGrid w:val="0"/>
                <w:szCs w:val="24"/>
              </w:rPr>
            </w:pPr>
            <w:r w:rsidRPr="008E7EB8">
              <w:rPr>
                <w:i/>
                <w:snapToGrid w:val="0"/>
                <w:szCs w:val="24"/>
              </w:rPr>
              <w:t>Указать цифрами и прописью</w:t>
            </w:r>
          </w:p>
        </w:tc>
      </w:tr>
      <w:tr w:rsidR="00C0450C" w:rsidRPr="008E7EB8" w14:paraId="0F38D0DD" w14:textId="77777777" w:rsidTr="00C0450C">
        <w:tc>
          <w:tcPr>
            <w:tcW w:w="4197" w:type="dxa"/>
            <w:tcBorders>
              <w:top w:val="single" w:sz="12" w:space="0" w:color="auto"/>
              <w:left w:val="single" w:sz="24" w:space="0" w:color="auto"/>
              <w:bottom w:val="single" w:sz="24" w:space="0" w:color="auto"/>
              <w:right w:val="single" w:sz="12" w:space="0" w:color="auto"/>
            </w:tcBorders>
          </w:tcPr>
          <w:p w14:paraId="636059FC" w14:textId="5663F772" w:rsidR="00C0450C" w:rsidRPr="008E7EB8" w:rsidRDefault="00C0450C" w:rsidP="00C0450C">
            <w:pPr>
              <w:tabs>
                <w:tab w:val="left" w:pos="1700"/>
              </w:tabs>
              <w:autoSpaceDE w:val="0"/>
              <w:spacing w:before="60" w:after="100"/>
              <w:ind w:firstLine="0"/>
              <w:jc w:val="left"/>
              <w:textAlignment w:val="baseline"/>
              <w:rPr>
                <w:snapToGrid w:val="0"/>
                <w:szCs w:val="24"/>
              </w:rPr>
            </w:pPr>
            <w:r>
              <w:rPr>
                <w:snapToGrid w:val="0"/>
                <w:szCs w:val="24"/>
              </w:rPr>
              <w:t>Стоимость одного комплекта новогоднего подарка</w:t>
            </w:r>
            <w:r w:rsidRPr="008E7EB8">
              <w:rPr>
                <w:snapToGrid w:val="0"/>
                <w:szCs w:val="24"/>
              </w:rPr>
              <w:t xml:space="preserve"> без НДС, руб.</w:t>
            </w:r>
          </w:p>
        </w:tc>
        <w:tc>
          <w:tcPr>
            <w:tcW w:w="5922" w:type="dxa"/>
            <w:gridSpan w:val="3"/>
            <w:tcBorders>
              <w:top w:val="single" w:sz="12" w:space="0" w:color="auto"/>
              <w:left w:val="single" w:sz="12" w:space="0" w:color="auto"/>
              <w:bottom w:val="single" w:sz="24" w:space="0" w:color="auto"/>
              <w:right w:val="single" w:sz="24" w:space="0" w:color="auto"/>
            </w:tcBorders>
          </w:tcPr>
          <w:p w14:paraId="0268F2D7" w14:textId="77777777" w:rsidR="00C0450C" w:rsidRPr="008E7EB8" w:rsidRDefault="00C0450C" w:rsidP="00C0450C">
            <w:pPr>
              <w:tabs>
                <w:tab w:val="left" w:pos="1700"/>
              </w:tabs>
              <w:autoSpaceDE w:val="0"/>
              <w:spacing w:before="60" w:after="100"/>
              <w:ind w:firstLine="0"/>
              <w:jc w:val="center"/>
              <w:textAlignment w:val="baseline"/>
              <w:rPr>
                <w:i/>
                <w:snapToGrid w:val="0"/>
                <w:szCs w:val="24"/>
              </w:rPr>
            </w:pPr>
            <w:r w:rsidRPr="008E7EB8">
              <w:rPr>
                <w:i/>
                <w:snapToGrid w:val="0"/>
                <w:szCs w:val="24"/>
              </w:rPr>
              <w:t>Указать цифрами и прописью</w:t>
            </w:r>
          </w:p>
        </w:tc>
      </w:tr>
      <w:tr w:rsidR="00C0450C" w:rsidRPr="008E7EB8" w14:paraId="429F8B08" w14:textId="77777777" w:rsidTr="00C0450C">
        <w:tc>
          <w:tcPr>
            <w:tcW w:w="4197" w:type="dxa"/>
            <w:tcBorders>
              <w:top w:val="single" w:sz="12" w:space="0" w:color="auto"/>
              <w:left w:val="single" w:sz="24" w:space="0" w:color="auto"/>
              <w:bottom w:val="single" w:sz="24" w:space="0" w:color="auto"/>
              <w:right w:val="single" w:sz="12" w:space="0" w:color="auto"/>
            </w:tcBorders>
          </w:tcPr>
          <w:p w14:paraId="11B16EF4" w14:textId="77777777" w:rsidR="00C0450C" w:rsidRPr="008E7EB8" w:rsidRDefault="00C0450C" w:rsidP="00C0450C">
            <w:pPr>
              <w:tabs>
                <w:tab w:val="left" w:pos="1700"/>
              </w:tabs>
              <w:autoSpaceDE w:val="0"/>
              <w:spacing w:before="60" w:after="100"/>
              <w:ind w:firstLine="0"/>
              <w:jc w:val="left"/>
              <w:textAlignment w:val="baseline"/>
              <w:rPr>
                <w:snapToGrid w:val="0"/>
                <w:szCs w:val="24"/>
              </w:rPr>
            </w:pPr>
            <w:r w:rsidRPr="008E7EB8">
              <w:rPr>
                <w:snapToGrid w:val="0"/>
                <w:szCs w:val="24"/>
              </w:rPr>
              <w:t>НДС, руб.</w:t>
            </w:r>
          </w:p>
        </w:tc>
        <w:tc>
          <w:tcPr>
            <w:tcW w:w="5922" w:type="dxa"/>
            <w:gridSpan w:val="3"/>
            <w:tcBorders>
              <w:top w:val="single" w:sz="12" w:space="0" w:color="auto"/>
              <w:left w:val="single" w:sz="12" w:space="0" w:color="auto"/>
              <w:bottom w:val="single" w:sz="24" w:space="0" w:color="auto"/>
              <w:right w:val="single" w:sz="24" w:space="0" w:color="auto"/>
            </w:tcBorders>
          </w:tcPr>
          <w:p w14:paraId="5EFA47C0" w14:textId="77777777" w:rsidR="00C0450C" w:rsidRPr="008E7EB8" w:rsidRDefault="00C0450C" w:rsidP="00C0450C">
            <w:pPr>
              <w:tabs>
                <w:tab w:val="left" w:pos="1700"/>
              </w:tabs>
              <w:autoSpaceDE w:val="0"/>
              <w:spacing w:before="60" w:after="100"/>
              <w:ind w:firstLine="0"/>
              <w:jc w:val="center"/>
              <w:textAlignment w:val="baseline"/>
              <w:rPr>
                <w:i/>
                <w:snapToGrid w:val="0"/>
                <w:szCs w:val="24"/>
              </w:rPr>
            </w:pPr>
            <w:r w:rsidRPr="008E7EB8">
              <w:rPr>
                <w:i/>
                <w:snapToGrid w:val="0"/>
                <w:szCs w:val="24"/>
              </w:rPr>
              <w:t>Указать цифрами и прописью</w:t>
            </w:r>
          </w:p>
        </w:tc>
      </w:tr>
      <w:tr w:rsidR="00C0450C" w:rsidRPr="008E7EB8" w14:paraId="3118F080" w14:textId="77777777" w:rsidTr="00C0450C">
        <w:tc>
          <w:tcPr>
            <w:tcW w:w="4197" w:type="dxa"/>
            <w:tcBorders>
              <w:top w:val="single" w:sz="12" w:space="0" w:color="auto"/>
              <w:left w:val="single" w:sz="24" w:space="0" w:color="auto"/>
              <w:bottom w:val="single" w:sz="12" w:space="0" w:color="auto"/>
              <w:right w:val="single" w:sz="12" w:space="0" w:color="auto"/>
            </w:tcBorders>
          </w:tcPr>
          <w:p w14:paraId="7DA59C87" w14:textId="4665E149" w:rsidR="00C0450C" w:rsidRPr="008E7EB8" w:rsidRDefault="00C0450C" w:rsidP="00C0450C">
            <w:pPr>
              <w:tabs>
                <w:tab w:val="left" w:pos="1700"/>
              </w:tabs>
              <w:autoSpaceDE w:val="0"/>
              <w:spacing w:before="60" w:after="100"/>
              <w:ind w:firstLine="0"/>
              <w:jc w:val="left"/>
              <w:textAlignment w:val="baseline"/>
              <w:rPr>
                <w:snapToGrid w:val="0"/>
                <w:szCs w:val="24"/>
              </w:rPr>
            </w:pPr>
            <w:r>
              <w:rPr>
                <w:snapToGrid w:val="0"/>
                <w:szCs w:val="24"/>
              </w:rPr>
              <w:t>Стоимость одного комплекта</w:t>
            </w:r>
            <w:r w:rsidRPr="008E7EB8">
              <w:rPr>
                <w:snapToGrid w:val="0"/>
                <w:szCs w:val="24"/>
              </w:rPr>
              <w:t xml:space="preserve"> </w:t>
            </w:r>
            <w:r>
              <w:rPr>
                <w:snapToGrid w:val="0"/>
                <w:szCs w:val="24"/>
              </w:rPr>
              <w:t xml:space="preserve">новогоднего подарка </w:t>
            </w:r>
            <w:r w:rsidRPr="008E7EB8">
              <w:rPr>
                <w:snapToGrid w:val="0"/>
                <w:szCs w:val="24"/>
              </w:rPr>
              <w:t>с НДС, руб.</w:t>
            </w:r>
          </w:p>
        </w:tc>
        <w:tc>
          <w:tcPr>
            <w:tcW w:w="5922" w:type="dxa"/>
            <w:gridSpan w:val="3"/>
            <w:tcBorders>
              <w:top w:val="single" w:sz="12" w:space="0" w:color="auto"/>
              <w:left w:val="single" w:sz="12" w:space="0" w:color="auto"/>
              <w:bottom w:val="single" w:sz="12" w:space="0" w:color="auto"/>
              <w:right w:val="single" w:sz="24" w:space="0" w:color="auto"/>
            </w:tcBorders>
          </w:tcPr>
          <w:p w14:paraId="5572D317" w14:textId="77777777" w:rsidR="00C0450C" w:rsidRPr="008E7EB8" w:rsidRDefault="00C0450C" w:rsidP="00C0450C">
            <w:pPr>
              <w:tabs>
                <w:tab w:val="left" w:pos="1700"/>
              </w:tabs>
              <w:autoSpaceDE w:val="0"/>
              <w:spacing w:before="60" w:after="100"/>
              <w:ind w:firstLine="0"/>
              <w:jc w:val="center"/>
              <w:textAlignment w:val="baseline"/>
              <w:rPr>
                <w:i/>
                <w:snapToGrid w:val="0"/>
                <w:szCs w:val="24"/>
              </w:rPr>
            </w:pPr>
            <w:r w:rsidRPr="008E7EB8">
              <w:rPr>
                <w:i/>
                <w:snapToGrid w:val="0"/>
                <w:szCs w:val="24"/>
              </w:rPr>
              <w:t>Указать цифрами и прописью</w:t>
            </w:r>
          </w:p>
        </w:tc>
      </w:tr>
      <w:tr w:rsidR="00C0450C" w:rsidRPr="002436AB" w14:paraId="1D23C448" w14:textId="77777777" w:rsidTr="00C0450C">
        <w:tblPrEx>
          <w:tblBorders>
            <w:top w:val="none" w:sz="0" w:space="0" w:color="auto"/>
            <w:left w:val="none" w:sz="0" w:space="0" w:color="auto"/>
            <w:bottom w:val="none" w:sz="0" w:space="0" w:color="auto"/>
            <w:right w:val="none" w:sz="0" w:space="0" w:color="auto"/>
          </w:tblBorders>
          <w:tblLook w:val="01E0" w:firstRow="1" w:lastRow="1" w:firstColumn="1" w:lastColumn="1" w:noHBand="0" w:noVBand="0"/>
        </w:tblPrEx>
        <w:trPr>
          <w:gridAfter w:val="1"/>
          <w:wAfter w:w="441" w:type="dxa"/>
          <w:cantSplit/>
        </w:trPr>
        <w:tc>
          <w:tcPr>
            <w:tcW w:w="5184" w:type="dxa"/>
            <w:gridSpan w:val="2"/>
          </w:tcPr>
          <w:p w14:paraId="24CF1B7E" w14:textId="77777777" w:rsidR="00C0450C" w:rsidRPr="002436AB" w:rsidRDefault="00C0450C" w:rsidP="00C0450C">
            <w:pPr>
              <w:tabs>
                <w:tab w:val="left" w:pos="1080"/>
              </w:tabs>
              <w:spacing w:line="240" w:lineRule="auto"/>
              <w:ind w:firstLine="0"/>
            </w:pPr>
          </w:p>
        </w:tc>
        <w:tc>
          <w:tcPr>
            <w:tcW w:w="4494" w:type="dxa"/>
          </w:tcPr>
          <w:p w14:paraId="385E8512" w14:textId="77777777" w:rsidR="00C0450C" w:rsidRPr="002436AB" w:rsidRDefault="00C0450C" w:rsidP="00C0450C">
            <w:pPr>
              <w:tabs>
                <w:tab w:val="left" w:pos="1080"/>
              </w:tabs>
              <w:spacing w:line="240" w:lineRule="auto"/>
              <w:ind w:firstLine="0"/>
            </w:pPr>
          </w:p>
        </w:tc>
      </w:tr>
      <w:tr w:rsidR="0086662F" w:rsidRPr="004A2FAD" w14:paraId="23D8D3E6" w14:textId="77777777" w:rsidTr="00C0450C">
        <w:tblPrEx>
          <w:tblBorders>
            <w:top w:val="none" w:sz="0" w:space="0" w:color="auto"/>
            <w:left w:val="none" w:sz="0" w:space="0" w:color="auto"/>
            <w:bottom w:val="none" w:sz="0" w:space="0" w:color="auto"/>
            <w:right w:val="none" w:sz="0" w:space="0" w:color="auto"/>
          </w:tblBorders>
          <w:tblLook w:val="01E0" w:firstRow="1" w:lastRow="1" w:firstColumn="1" w:lastColumn="1" w:noHBand="0" w:noVBand="0"/>
        </w:tblPrEx>
        <w:trPr>
          <w:gridAfter w:val="1"/>
          <w:wAfter w:w="441" w:type="dxa"/>
          <w:cantSplit/>
        </w:trPr>
        <w:tc>
          <w:tcPr>
            <w:tcW w:w="5184" w:type="dxa"/>
            <w:gridSpan w:val="2"/>
          </w:tcPr>
          <w:p w14:paraId="2ADBA735" w14:textId="78152552" w:rsidR="0016027F" w:rsidRPr="004A2FAD" w:rsidRDefault="0016027F" w:rsidP="0086662F">
            <w:pPr>
              <w:tabs>
                <w:tab w:val="left" w:pos="1080"/>
              </w:tabs>
              <w:spacing w:line="240" w:lineRule="auto"/>
              <w:ind w:firstLine="0"/>
            </w:pPr>
          </w:p>
        </w:tc>
        <w:tc>
          <w:tcPr>
            <w:tcW w:w="4494" w:type="dxa"/>
          </w:tcPr>
          <w:p w14:paraId="6E67EC15" w14:textId="7A610BF8" w:rsidR="0016027F" w:rsidRPr="004A2FAD" w:rsidRDefault="0016027F" w:rsidP="0086662F">
            <w:pPr>
              <w:tabs>
                <w:tab w:val="left" w:pos="1080"/>
              </w:tabs>
              <w:spacing w:line="240" w:lineRule="auto"/>
              <w:ind w:firstLine="0"/>
            </w:pPr>
          </w:p>
        </w:tc>
      </w:tr>
    </w:tbl>
    <w:p w14:paraId="219D0E52" w14:textId="77777777" w:rsidR="0086662F" w:rsidRPr="004A2FAD" w:rsidRDefault="0086662F" w:rsidP="0086662F">
      <w:pPr>
        <w:tabs>
          <w:tab w:val="left" w:pos="1080"/>
        </w:tabs>
        <w:spacing w:line="240" w:lineRule="auto"/>
        <w:ind w:firstLine="540"/>
      </w:pPr>
      <w:r w:rsidRPr="004A2FAD">
        <w:t>Срок выполнения поставок (работ, услуг) [</w:t>
      </w:r>
      <w:r w:rsidRPr="004A2FAD">
        <w:rPr>
          <w:b/>
          <w:bCs w:val="0"/>
          <w:i/>
          <w:iCs/>
          <w:shd w:val="clear" w:color="auto" w:fill="FFFF99"/>
        </w:rPr>
        <w:t>оставить нужное</w:t>
      </w:r>
      <w:r w:rsidRPr="004A2FAD">
        <w:t xml:space="preserve">]: </w:t>
      </w:r>
    </w:p>
    <w:p w14:paraId="5317ADF7" w14:textId="1B009261" w:rsidR="0086662F" w:rsidRPr="004A2FAD" w:rsidRDefault="0086662F" w:rsidP="0086662F">
      <w:pPr>
        <w:tabs>
          <w:tab w:val="left" w:pos="1080"/>
        </w:tabs>
        <w:spacing w:line="240" w:lineRule="auto"/>
        <w:ind w:firstLine="540"/>
      </w:pPr>
      <w:r w:rsidRPr="004A2FAD">
        <w:t xml:space="preserve">Условия </w:t>
      </w:r>
      <w:r w:rsidR="00DB73BA" w:rsidRPr="004A2FAD">
        <w:t xml:space="preserve">и сроки </w:t>
      </w:r>
      <w:r w:rsidRPr="004A2FAD">
        <w:t>оплаты: ________________________________________.</w:t>
      </w:r>
    </w:p>
    <w:p w14:paraId="4E79CC4C" w14:textId="77777777" w:rsidR="0086662F" w:rsidRPr="004A2FAD" w:rsidRDefault="0086662F" w:rsidP="0086662F">
      <w:pPr>
        <w:tabs>
          <w:tab w:val="left" w:pos="1080"/>
        </w:tabs>
        <w:spacing w:line="240" w:lineRule="auto"/>
        <w:ind w:firstLine="540"/>
      </w:pPr>
      <w:r w:rsidRPr="004A2FAD">
        <w:t>Настоящая заявка имеет правовой статус оферты и действует до «____»____________________ года.</w:t>
      </w:r>
    </w:p>
    <w:p w14:paraId="319F6B35" w14:textId="77777777" w:rsidR="0086662F" w:rsidRPr="004A2FAD" w:rsidRDefault="0086662F" w:rsidP="0086662F">
      <w:pPr>
        <w:tabs>
          <w:tab w:val="left" w:pos="1080"/>
        </w:tabs>
        <w:spacing w:line="240" w:lineRule="auto"/>
        <w:ind w:firstLine="540"/>
      </w:pPr>
    </w:p>
    <w:p w14:paraId="4BE0A3CC" w14:textId="77777777" w:rsidR="0086662F" w:rsidRPr="004A2FAD" w:rsidRDefault="0086662F" w:rsidP="0086662F">
      <w:pPr>
        <w:tabs>
          <w:tab w:val="left" w:pos="1080"/>
        </w:tabs>
        <w:spacing w:line="240" w:lineRule="auto"/>
        <w:ind w:firstLine="540"/>
      </w:pPr>
      <w:r w:rsidRPr="004A2FAD">
        <w:t>Данная Заявка подается с пониманием того, что:</w:t>
      </w:r>
    </w:p>
    <w:p w14:paraId="03F8B742" w14:textId="77777777" w:rsidR="0086662F" w:rsidRPr="004A2FAD" w:rsidRDefault="0086662F" w:rsidP="0086662F">
      <w:pPr>
        <w:tabs>
          <w:tab w:val="left" w:pos="1080"/>
        </w:tabs>
        <w:spacing w:line="240" w:lineRule="auto"/>
        <w:ind w:firstLine="540"/>
      </w:pPr>
      <w:r w:rsidRPr="004A2FAD">
        <w:lastRenderedPageBreak/>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4A2FAD" w:rsidRDefault="0086662F" w:rsidP="0086662F">
      <w:pPr>
        <w:tabs>
          <w:tab w:val="left" w:pos="1080"/>
        </w:tabs>
        <w:spacing w:line="240" w:lineRule="auto"/>
        <w:ind w:firstLine="540"/>
      </w:pPr>
      <w:r w:rsidRPr="004A2FAD">
        <w:t>вы оставляете за собой право:</w:t>
      </w:r>
    </w:p>
    <w:p w14:paraId="1330FD0A" w14:textId="77777777" w:rsidR="0086662F" w:rsidRPr="004A2FAD" w:rsidRDefault="0086662F" w:rsidP="00BC7712">
      <w:pPr>
        <w:widowControl w:val="0"/>
        <w:numPr>
          <w:ilvl w:val="0"/>
          <w:numId w:val="42"/>
        </w:numPr>
        <w:tabs>
          <w:tab w:val="left" w:pos="1080"/>
        </w:tabs>
        <w:suppressAutoHyphens w:val="0"/>
        <w:spacing w:line="240" w:lineRule="auto"/>
      </w:pPr>
      <w:r w:rsidRPr="004A2FAD">
        <w:t>отклонить заявки с ценами, превышающими начальную (максимальную) цену договора (цену лота);</w:t>
      </w:r>
    </w:p>
    <w:p w14:paraId="5968294B" w14:textId="77777777" w:rsidR="0086662F" w:rsidRPr="004A2FAD" w:rsidRDefault="0086662F" w:rsidP="00BC7712">
      <w:pPr>
        <w:widowControl w:val="0"/>
        <w:numPr>
          <w:ilvl w:val="0"/>
          <w:numId w:val="42"/>
        </w:numPr>
        <w:tabs>
          <w:tab w:val="left" w:pos="1080"/>
        </w:tabs>
        <w:suppressAutoHyphens w:val="0"/>
        <w:spacing w:line="240" w:lineRule="auto"/>
      </w:pPr>
      <w:r w:rsidRPr="004A2FAD">
        <w:t>принять или отклонить любую заявку в соответствии с условиями документации о закупке;</w:t>
      </w:r>
    </w:p>
    <w:p w14:paraId="0C051916" w14:textId="77777777" w:rsidR="0086662F" w:rsidRPr="004A2FAD" w:rsidRDefault="0086662F" w:rsidP="00BC7712">
      <w:pPr>
        <w:widowControl w:val="0"/>
        <w:numPr>
          <w:ilvl w:val="0"/>
          <w:numId w:val="42"/>
        </w:numPr>
        <w:tabs>
          <w:tab w:val="left" w:pos="1080"/>
        </w:tabs>
        <w:suppressAutoHyphens w:val="0"/>
        <w:spacing w:line="240" w:lineRule="auto"/>
      </w:pPr>
      <w:r w:rsidRPr="004A2FAD">
        <w:t>отклонить все заявки.</w:t>
      </w:r>
    </w:p>
    <w:p w14:paraId="3AA0179E" w14:textId="77777777" w:rsidR="0086662F" w:rsidRPr="004A2FAD" w:rsidRDefault="0086662F" w:rsidP="0086662F">
      <w:pPr>
        <w:tabs>
          <w:tab w:val="left" w:pos="1080"/>
        </w:tabs>
        <w:spacing w:line="240" w:lineRule="auto"/>
        <w:ind w:firstLine="540"/>
      </w:pPr>
      <w:r w:rsidRPr="004A2FAD">
        <w:t>______________(</w:t>
      </w:r>
      <w:r w:rsidRPr="004A2FAD">
        <w:rPr>
          <w:i/>
        </w:rPr>
        <w:t>Наименование Участника, при подаче заявки коллективным участником указывается лидер и состав коллективного Участника</w:t>
      </w:r>
      <w:r w:rsidRPr="004A2FAD">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4A2FAD" w:rsidRDefault="0086662F" w:rsidP="00BC7712">
      <w:pPr>
        <w:widowControl w:val="0"/>
        <w:numPr>
          <w:ilvl w:val="0"/>
          <w:numId w:val="43"/>
        </w:numPr>
        <w:tabs>
          <w:tab w:val="left" w:pos="1080"/>
        </w:tabs>
        <w:suppressAutoHyphens w:val="0"/>
        <w:spacing w:line="240" w:lineRule="auto"/>
      </w:pPr>
      <w:r w:rsidRPr="004A2FAD">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4A2FAD" w:rsidRDefault="0086662F" w:rsidP="00BC7712">
      <w:pPr>
        <w:widowControl w:val="0"/>
        <w:numPr>
          <w:ilvl w:val="0"/>
          <w:numId w:val="43"/>
        </w:numPr>
        <w:tabs>
          <w:tab w:val="left" w:pos="1080"/>
        </w:tabs>
        <w:suppressAutoHyphens w:val="0"/>
        <w:spacing w:line="240" w:lineRule="auto"/>
      </w:pPr>
      <w:r w:rsidRPr="004A2FAD">
        <w:t>предоставлять достоверные и неискаженные документы, сведения и/или информацию, приведенные в составе Заявки;</w:t>
      </w:r>
    </w:p>
    <w:p w14:paraId="14B88A77" w14:textId="77777777" w:rsidR="0086662F" w:rsidRPr="004A2FAD" w:rsidRDefault="0086662F" w:rsidP="00BC7712">
      <w:pPr>
        <w:widowControl w:val="0"/>
        <w:numPr>
          <w:ilvl w:val="0"/>
          <w:numId w:val="43"/>
        </w:numPr>
        <w:tabs>
          <w:tab w:val="left" w:pos="1080"/>
        </w:tabs>
        <w:suppressAutoHyphens w:val="0"/>
        <w:spacing w:line="240" w:lineRule="auto"/>
      </w:pPr>
      <w:r w:rsidRPr="004A2FAD">
        <w:t>заключить договор в установленном в документации о закупке порядке, в случае признания ____________________(</w:t>
      </w:r>
      <w:r w:rsidRPr="004A2FAD">
        <w:rPr>
          <w:i/>
        </w:rPr>
        <w:t>Наименование Участника, при подаче Заявки коллективным Участником указывается лидер и состав коллективного Участника</w:t>
      </w:r>
      <w:r w:rsidRPr="004A2FAD">
        <w:t>) Победителем/участником, предложившим наилучшую заявку, либо единственным Участником, соответствующим требованиям документации о закупке;</w:t>
      </w:r>
    </w:p>
    <w:p w14:paraId="06A4A22B" w14:textId="77777777" w:rsidR="0086662F" w:rsidRPr="004A2FAD" w:rsidRDefault="0086662F" w:rsidP="0086662F">
      <w:pPr>
        <w:widowControl w:val="0"/>
        <w:tabs>
          <w:tab w:val="left" w:pos="1080"/>
        </w:tabs>
        <w:spacing w:line="240" w:lineRule="auto"/>
        <w:ind w:left="1260"/>
      </w:pPr>
    </w:p>
    <w:p w14:paraId="74EE022A" w14:textId="77777777" w:rsidR="0086662F" w:rsidRPr="004A2FAD" w:rsidRDefault="0086662F" w:rsidP="0086662F">
      <w:pPr>
        <w:tabs>
          <w:tab w:val="left" w:pos="1080"/>
        </w:tabs>
        <w:spacing w:line="240" w:lineRule="auto"/>
        <w:ind w:firstLine="540"/>
      </w:pPr>
      <w:r w:rsidRPr="004A2FAD">
        <w:t>Я, нижеподписавшийся, настоящим удостоверяю, что на момент подписания настоящей заявки ______________ (</w:t>
      </w:r>
      <w:r w:rsidRPr="004A2FAD">
        <w:rPr>
          <w:i/>
        </w:rPr>
        <w:t>Наименование Участника, при подаче заявки коллективным участником указывается лидер и состав коллективного участника</w:t>
      </w:r>
      <w:r w:rsidRPr="004A2FAD">
        <w:t>) полностью удовлетворяет требованиям к Участникам закупки и в частности:</w:t>
      </w:r>
    </w:p>
    <w:p w14:paraId="69D60E73" w14:textId="77777777" w:rsidR="0086662F" w:rsidRPr="004A2FAD"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4A2FAD">
        <w:t>является полностью правоспособным;</w:t>
      </w:r>
    </w:p>
    <w:p w14:paraId="53F54218" w14:textId="77777777" w:rsidR="0086662F" w:rsidRPr="004A2FAD"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4A2FAD">
        <w:t>является полностью дееспособным [</w:t>
      </w:r>
      <w:r w:rsidRPr="004A2FAD">
        <w:rPr>
          <w:b/>
          <w:bCs w:val="0"/>
          <w:i/>
          <w:iCs/>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4A2FAD">
        <w:t>;</w:t>
      </w:r>
    </w:p>
    <w:p w14:paraId="02F57747" w14:textId="77777777" w:rsidR="0086662F" w:rsidRPr="004A2FAD"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4A2FAD">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4A2FAD"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4A2FAD">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4A2FAD" w:rsidRDefault="0086662F" w:rsidP="00BC7712">
      <w:pPr>
        <w:widowControl w:val="0"/>
        <w:numPr>
          <w:ilvl w:val="0"/>
          <w:numId w:val="44"/>
        </w:numPr>
        <w:tabs>
          <w:tab w:val="num" w:pos="1080"/>
          <w:tab w:val="num" w:pos="1620"/>
        </w:tabs>
        <w:suppressAutoHyphens w:val="0"/>
        <w:autoSpaceDE w:val="0"/>
        <w:autoSpaceDN w:val="0"/>
        <w:adjustRightInd w:val="0"/>
        <w:spacing w:after="120" w:line="240" w:lineRule="auto"/>
        <w:ind w:left="0" w:firstLine="709"/>
        <w:textAlignment w:val="baseline"/>
      </w:pPr>
      <w:r w:rsidRPr="004A2FAD">
        <w:t>не находится в процессе ликвидации, не имеет вступившего в силу решения арбитражного суда о признании ________________________(</w:t>
      </w:r>
      <w:r w:rsidRPr="004A2FAD">
        <w:rPr>
          <w:i/>
          <w:iCs/>
        </w:rPr>
        <w:t xml:space="preserve">Наименование Участника, </w:t>
      </w:r>
      <w:r w:rsidRPr="004A2FAD">
        <w:rPr>
          <w:i/>
        </w:rPr>
        <w:t>при подаче заявки коллективным участником указывается лидер и состав коллективного участника</w:t>
      </w:r>
      <w:r w:rsidRPr="004A2FAD">
        <w:t>) банкротом и об открытии конкурсного производства, на имущество ________________________(</w:t>
      </w:r>
      <w:r w:rsidRPr="004A2FAD">
        <w:rPr>
          <w:i/>
          <w:iCs/>
        </w:rPr>
        <w:t xml:space="preserve">Наименование Участника, </w:t>
      </w:r>
      <w:r w:rsidRPr="004A2FAD">
        <w:rPr>
          <w:i/>
        </w:rPr>
        <w:t>при подаче заявки коллективным участником указывается лидер и состав коллективного участника</w:t>
      </w:r>
      <w:r w:rsidRPr="004A2FAD">
        <w:t>), в части существенной для исполнения договора, не наложен арест, экономическая деятельность ________________________(</w:t>
      </w:r>
      <w:r w:rsidRPr="004A2FAD">
        <w:rPr>
          <w:i/>
          <w:iCs/>
        </w:rPr>
        <w:t xml:space="preserve">Наименование Участника, </w:t>
      </w:r>
      <w:r w:rsidRPr="004A2FAD">
        <w:rPr>
          <w:i/>
        </w:rPr>
        <w:t>при подаче заявки коллективным участником указывается лидер и состав коллективного участника</w:t>
      </w:r>
      <w:r w:rsidRPr="004A2FAD">
        <w:t>) не приостановлена.</w:t>
      </w:r>
    </w:p>
    <w:p w14:paraId="2745F665" w14:textId="77777777" w:rsidR="0086662F" w:rsidRPr="004A2FAD" w:rsidRDefault="0086662F" w:rsidP="0086662F">
      <w:pPr>
        <w:widowControl w:val="0"/>
        <w:tabs>
          <w:tab w:val="left" w:pos="1080"/>
        </w:tabs>
        <w:spacing w:line="240" w:lineRule="auto"/>
        <w:ind w:left="1260"/>
      </w:pPr>
    </w:p>
    <w:p w14:paraId="420A3E82" w14:textId="77777777" w:rsidR="0086662F" w:rsidRPr="004A2FAD" w:rsidRDefault="0086662F" w:rsidP="0086662F">
      <w:pPr>
        <w:tabs>
          <w:tab w:val="left" w:pos="1080"/>
        </w:tabs>
        <w:spacing w:line="240" w:lineRule="auto"/>
        <w:ind w:firstLine="540"/>
      </w:pPr>
      <w:r w:rsidRPr="004A2FAD">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1E0CD573" w14:textId="77777777" w:rsidR="0086662F" w:rsidRPr="004A2FAD"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4A2FAD"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4A2FAD" w:rsidRDefault="0086662F" w:rsidP="0086662F">
            <w:pPr>
              <w:tabs>
                <w:tab w:val="left" w:pos="1080"/>
              </w:tabs>
              <w:spacing w:line="240" w:lineRule="auto"/>
              <w:ind w:firstLine="0"/>
              <w:jc w:val="center"/>
              <w:rPr>
                <w:sz w:val="20"/>
                <w:szCs w:val="20"/>
              </w:rPr>
            </w:pPr>
            <w:r w:rsidRPr="004A2FAD">
              <w:rPr>
                <w:sz w:val="20"/>
                <w:szCs w:val="20"/>
              </w:rPr>
              <w:t>№ п/п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4A2FAD" w:rsidRDefault="0086662F" w:rsidP="0086662F">
            <w:pPr>
              <w:tabs>
                <w:tab w:val="left" w:pos="1080"/>
              </w:tabs>
              <w:spacing w:line="240" w:lineRule="auto"/>
              <w:ind w:firstLine="0"/>
              <w:jc w:val="center"/>
              <w:rPr>
                <w:sz w:val="20"/>
                <w:szCs w:val="20"/>
              </w:rPr>
            </w:pPr>
            <w:r w:rsidRPr="004A2FAD">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4A2FAD" w:rsidRDefault="0086662F" w:rsidP="0086662F">
            <w:pPr>
              <w:tabs>
                <w:tab w:val="left" w:pos="1080"/>
              </w:tabs>
              <w:spacing w:line="240" w:lineRule="auto"/>
              <w:ind w:firstLine="0"/>
              <w:jc w:val="center"/>
              <w:rPr>
                <w:sz w:val="20"/>
                <w:szCs w:val="20"/>
              </w:rPr>
            </w:pPr>
            <w:r w:rsidRPr="004A2FAD">
              <w:rPr>
                <w:sz w:val="20"/>
                <w:szCs w:val="20"/>
              </w:rPr>
              <w:t>№</w:t>
            </w:r>
          </w:p>
          <w:p w14:paraId="667DA5A4" w14:textId="77777777" w:rsidR="0086662F" w:rsidRPr="004A2FAD" w:rsidRDefault="0086662F" w:rsidP="0086662F">
            <w:pPr>
              <w:tabs>
                <w:tab w:val="left" w:pos="1080"/>
              </w:tabs>
              <w:spacing w:line="240" w:lineRule="auto"/>
              <w:ind w:firstLine="0"/>
              <w:jc w:val="center"/>
              <w:rPr>
                <w:sz w:val="20"/>
                <w:szCs w:val="20"/>
              </w:rPr>
            </w:pPr>
            <w:r w:rsidRPr="004A2FAD">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4A2FAD" w:rsidRDefault="0086662F" w:rsidP="0086662F">
            <w:pPr>
              <w:tabs>
                <w:tab w:val="left" w:pos="1080"/>
              </w:tabs>
              <w:spacing w:line="240" w:lineRule="auto"/>
              <w:ind w:firstLine="0"/>
              <w:jc w:val="center"/>
              <w:rPr>
                <w:sz w:val="20"/>
                <w:szCs w:val="20"/>
              </w:rPr>
            </w:pPr>
            <w:r w:rsidRPr="004A2FAD">
              <w:rPr>
                <w:sz w:val="20"/>
                <w:szCs w:val="20"/>
              </w:rPr>
              <w:t>Число страниц</w:t>
            </w:r>
          </w:p>
        </w:tc>
      </w:tr>
      <w:tr w:rsidR="0086662F" w:rsidRPr="004A2FAD"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4A2FAD" w:rsidRDefault="0086662F" w:rsidP="0086662F">
            <w:pPr>
              <w:tabs>
                <w:tab w:val="left" w:pos="1080"/>
              </w:tabs>
              <w:spacing w:line="240" w:lineRule="auto"/>
              <w:ind w:firstLine="0"/>
              <w:jc w:val="center"/>
              <w:rPr>
                <w:sz w:val="20"/>
                <w:szCs w:val="20"/>
              </w:rPr>
            </w:pPr>
            <w:r w:rsidRPr="004A2FAD">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4A2FAD"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4A2FAD"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4A2FAD" w:rsidRDefault="0086662F" w:rsidP="0086662F">
            <w:pPr>
              <w:tabs>
                <w:tab w:val="left" w:pos="1080"/>
              </w:tabs>
              <w:spacing w:line="240" w:lineRule="auto"/>
              <w:ind w:firstLine="0"/>
              <w:jc w:val="center"/>
              <w:rPr>
                <w:sz w:val="20"/>
                <w:szCs w:val="20"/>
              </w:rPr>
            </w:pPr>
          </w:p>
        </w:tc>
      </w:tr>
      <w:tr w:rsidR="0086662F" w:rsidRPr="004A2FAD"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4A2FAD" w:rsidRDefault="0086662F" w:rsidP="0086662F">
            <w:pPr>
              <w:tabs>
                <w:tab w:val="left" w:pos="1080"/>
              </w:tabs>
              <w:spacing w:line="240" w:lineRule="auto"/>
              <w:ind w:firstLine="0"/>
              <w:jc w:val="center"/>
              <w:rPr>
                <w:sz w:val="20"/>
                <w:szCs w:val="20"/>
              </w:rPr>
            </w:pPr>
            <w:r w:rsidRPr="004A2FAD">
              <w:rPr>
                <w:sz w:val="20"/>
                <w:szCs w:val="20"/>
              </w:rPr>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4A2FAD"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4A2FAD"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4A2FAD" w:rsidRDefault="0086662F" w:rsidP="0086662F">
            <w:pPr>
              <w:tabs>
                <w:tab w:val="left" w:pos="1080"/>
              </w:tabs>
              <w:spacing w:line="240" w:lineRule="auto"/>
              <w:ind w:firstLine="0"/>
              <w:jc w:val="center"/>
              <w:rPr>
                <w:sz w:val="20"/>
                <w:szCs w:val="20"/>
              </w:rPr>
            </w:pPr>
          </w:p>
        </w:tc>
      </w:tr>
      <w:tr w:rsidR="0086662F" w:rsidRPr="004A2FAD"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4A2FAD" w:rsidRDefault="0086662F" w:rsidP="0086662F">
            <w:pPr>
              <w:tabs>
                <w:tab w:val="left" w:pos="1080"/>
              </w:tabs>
              <w:spacing w:line="240" w:lineRule="auto"/>
              <w:ind w:firstLine="0"/>
              <w:jc w:val="center"/>
              <w:rPr>
                <w:sz w:val="20"/>
                <w:szCs w:val="20"/>
              </w:rPr>
            </w:pPr>
            <w:r w:rsidRPr="004A2FAD">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4A2FAD"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4A2FAD"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4A2FAD" w:rsidRDefault="0086662F" w:rsidP="0086662F">
            <w:pPr>
              <w:tabs>
                <w:tab w:val="left" w:pos="1080"/>
              </w:tabs>
              <w:spacing w:line="240" w:lineRule="auto"/>
              <w:ind w:firstLine="0"/>
              <w:jc w:val="center"/>
              <w:rPr>
                <w:sz w:val="20"/>
                <w:szCs w:val="20"/>
              </w:rPr>
            </w:pPr>
          </w:p>
        </w:tc>
      </w:tr>
      <w:tr w:rsidR="0086662F" w:rsidRPr="004A2FAD"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4A2FAD" w:rsidRDefault="0086662F" w:rsidP="0086662F">
            <w:pPr>
              <w:tabs>
                <w:tab w:val="left" w:pos="1080"/>
              </w:tabs>
              <w:spacing w:line="240" w:lineRule="auto"/>
              <w:ind w:firstLine="0"/>
              <w:jc w:val="center"/>
              <w:rPr>
                <w:sz w:val="20"/>
                <w:szCs w:val="20"/>
              </w:rPr>
            </w:pPr>
            <w:r w:rsidRPr="004A2FAD">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4A2FAD"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4A2FAD"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4A2FAD" w:rsidRDefault="0086662F" w:rsidP="0086662F">
            <w:pPr>
              <w:tabs>
                <w:tab w:val="left" w:pos="1080"/>
              </w:tabs>
              <w:spacing w:line="240" w:lineRule="auto"/>
              <w:ind w:firstLine="0"/>
              <w:jc w:val="center"/>
              <w:rPr>
                <w:sz w:val="20"/>
                <w:szCs w:val="20"/>
              </w:rPr>
            </w:pPr>
          </w:p>
        </w:tc>
      </w:tr>
      <w:tr w:rsidR="0086662F" w:rsidRPr="004A2FAD"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4A2FAD" w:rsidRDefault="0086662F" w:rsidP="0086662F">
            <w:pPr>
              <w:tabs>
                <w:tab w:val="left" w:pos="1080"/>
              </w:tabs>
              <w:spacing w:line="240" w:lineRule="auto"/>
              <w:ind w:firstLine="0"/>
              <w:jc w:val="center"/>
              <w:rPr>
                <w:sz w:val="20"/>
                <w:szCs w:val="20"/>
              </w:rPr>
            </w:pPr>
            <w:r w:rsidRPr="004A2FAD">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4A2FAD"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4A2FAD"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4A2FAD" w:rsidRDefault="0086662F" w:rsidP="0086662F">
            <w:pPr>
              <w:tabs>
                <w:tab w:val="left" w:pos="1080"/>
              </w:tabs>
              <w:spacing w:line="240" w:lineRule="auto"/>
              <w:ind w:firstLine="0"/>
              <w:jc w:val="center"/>
              <w:rPr>
                <w:sz w:val="20"/>
                <w:szCs w:val="20"/>
              </w:rPr>
            </w:pPr>
          </w:p>
        </w:tc>
      </w:tr>
      <w:tr w:rsidR="0086662F" w:rsidRPr="004A2FAD"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4A2FAD" w:rsidRDefault="0086662F" w:rsidP="0086662F">
            <w:pPr>
              <w:tabs>
                <w:tab w:val="left" w:pos="1080"/>
              </w:tabs>
              <w:spacing w:line="240" w:lineRule="auto"/>
              <w:ind w:firstLine="0"/>
              <w:jc w:val="center"/>
              <w:rPr>
                <w:sz w:val="20"/>
                <w:szCs w:val="20"/>
              </w:rPr>
            </w:pPr>
            <w:r w:rsidRPr="004A2FAD">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4A2FAD"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4A2FAD"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4A2FAD" w:rsidRDefault="0086662F" w:rsidP="0086662F">
            <w:pPr>
              <w:tabs>
                <w:tab w:val="left" w:pos="1080"/>
              </w:tabs>
              <w:spacing w:line="240" w:lineRule="auto"/>
              <w:ind w:firstLine="0"/>
              <w:jc w:val="center"/>
              <w:rPr>
                <w:sz w:val="20"/>
                <w:szCs w:val="20"/>
              </w:rPr>
            </w:pPr>
          </w:p>
        </w:tc>
      </w:tr>
      <w:tr w:rsidR="0086662F" w:rsidRPr="004A2FAD"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4A2FAD" w:rsidRDefault="0086662F" w:rsidP="0086662F">
            <w:pPr>
              <w:tabs>
                <w:tab w:val="left" w:pos="1080"/>
              </w:tabs>
              <w:spacing w:line="240" w:lineRule="auto"/>
              <w:ind w:firstLine="0"/>
              <w:jc w:val="center"/>
              <w:rPr>
                <w:sz w:val="20"/>
                <w:szCs w:val="20"/>
              </w:rPr>
            </w:pPr>
            <w:r w:rsidRPr="004A2FAD">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4A2FAD"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4A2FAD"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4A2FAD" w:rsidRDefault="0086662F" w:rsidP="0086662F">
            <w:pPr>
              <w:tabs>
                <w:tab w:val="left" w:pos="1080"/>
              </w:tabs>
              <w:spacing w:line="240" w:lineRule="auto"/>
              <w:ind w:firstLine="0"/>
              <w:jc w:val="center"/>
              <w:rPr>
                <w:sz w:val="20"/>
                <w:szCs w:val="20"/>
              </w:rPr>
            </w:pPr>
          </w:p>
        </w:tc>
      </w:tr>
      <w:tr w:rsidR="0086662F" w:rsidRPr="004A2FAD"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4A2FAD" w:rsidRDefault="0086662F" w:rsidP="0086662F">
            <w:pPr>
              <w:tabs>
                <w:tab w:val="left" w:pos="1080"/>
              </w:tabs>
              <w:spacing w:line="240" w:lineRule="auto"/>
              <w:ind w:firstLine="0"/>
              <w:jc w:val="center"/>
              <w:rPr>
                <w:sz w:val="20"/>
                <w:szCs w:val="20"/>
              </w:rPr>
            </w:pPr>
            <w:r w:rsidRPr="004A2FAD">
              <w:rPr>
                <w:sz w:val="20"/>
                <w:szCs w:val="20"/>
              </w:rPr>
              <w:lastRenderedPageBreak/>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4A2FAD" w:rsidRDefault="0086662F" w:rsidP="0086662F">
            <w:pPr>
              <w:tabs>
                <w:tab w:val="left" w:pos="1080"/>
              </w:tabs>
              <w:spacing w:line="240" w:lineRule="auto"/>
              <w:ind w:firstLine="0"/>
              <w:jc w:val="center"/>
              <w:rPr>
                <w:sz w:val="20"/>
                <w:szCs w:val="20"/>
              </w:rPr>
            </w:pPr>
            <w:r w:rsidRPr="004A2FAD">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4A2FAD"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4A2FAD" w:rsidRDefault="0086662F" w:rsidP="0086662F">
            <w:pPr>
              <w:tabs>
                <w:tab w:val="left" w:pos="1080"/>
              </w:tabs>
              <w:spacing w:line="240" w:lineRule="auto"/>
              <w:ind w:firstLine="0"/>
              <w:jc w:val="center"/>
              <w:rPr>
                <w:sz w:val="20"/>
                <w:szCs w:val="20"/>
              </w:rPr>
            </w:pPr>
          </w:p>
        </w:tc>
      </w:tr>
      <w:tr w:rsidR="0086662F" w:rsidRPr="004A2FAD"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4A2FAD"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4A2FAD" w:rsidRDefault="0086662F" w:rsidP="0086662F">
            <w:pPr>
              <w:tabs>
                <w:tab w:val="left" w:pos="1080"/>
              </w:tabs>
              <w:spacing w:line="240" w:lineRule="auto"/>
              <w:ind w:firstLine="0"/>
              <w:jc w:val="center"/>
              <w:rPr>
                <w:sz w:val="20"/>
                <w:szCs w:val="20"/>
              </w:rPr>
            </w:pPr>
            <w:r w:rsidRPr="004A2FAD">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4A2FAD"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4A2FAD" w:rsidRDefault="0086662F" w:rsidP="0086662F">
            <w:pPr>
              <w:tabs>
                <w:tab w:val="left" w:pos="1080"/>
              </w:tabs>
              <w:spacing w:line="240" w:lineRule="auto"/>
              <w:ind w:firstLine="0"/>
              <w:jc w:val="center"/>
              <w:rPr>
                <w:sz w:val="20"/>
                <w:szCs w:val="20"/>
              </w:rPr>
            </w:pPr>
          </w:p>
        </w:tc>
      </w:tr>
    </w:tbl>
    <w:p w14:paraId="0AAAAC96" w14:textId="77777777" w:rsidR="0086662F" w:rsidRPr="004A2FAD"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4A2FAD" w14:paraId="0E214221" w14:textId="77777777" w:rsidTr="0086662F">
        <w:tc>
          <w:tcPr>
            <w:tcW w:w="3960" w:type="dxa"/>
            <w:tcBorders>
              <w:top w:val="nil"/>
              <w:left w:val="nil"/>
              <w:bottom w:val="single" w:sz="4" w:space="0" w:color="auto"/>
              <w:right w:val="nil"/>
            </w:tcBorders>
          </w:tcPr>
          <w:p w14:paraId="50ABB19C" w14:textId="77777777" w:rsidR="0086662F" w:rsidRPr="004A2FAD" w:rsidRDefault="0086662F" w:rsidP="0086662F">
            <w:pPr>
              <w:tabs>
                <w:tab w:val="left" w:pos="1080"/>
              </w:tabs>
              <w:spacing w:line="240" w:lineRule="auto"/>
              <w:ind w:firstLine="540"/>
              <w:rPr>
                <w:sz w:val="20"/>
                <w:szCs w:val="20"/>
              </w:rPr>
            </w:pPr>
          </w:p>
        </w:tc>
        <w:tc>
          <w:tcPr>
            <w:tcW w:w="860" w:type="dxa"/>
          </w:tcPr>
          <w:p w14:paraId="65C99393" w14:textId="77777777" w:rsidR="0086662F" w:rsidRPr="004A2FAD"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4A2FAD" w:rsidRDefault="0086662F" w:rsidP="0086662F">
            <w:pPr>
              <w:tabs>
                <w:tab w:val="left" w:pos="1080"/>
              </w:tabs>
              <w:spacing w:line="240" w:lineRule="auto"/>
              <w:ind w:firstLine="540"/>
              <w:rPr>
                <w:sz w:val="20"/>
                <w:szCs w:val="20"/>
              </w:rPr>
            </w:pPr>
          </w:p>
        </w:tc>
      </w:tr>
      <w:tr w:rsidR="0086662F" w:rsidRPr="004A2FAD" w14:paraId="2CF00B3D" w14:textId="77777777" w:rsidTr="0086662F">
        <w:tc>
          <w:tcPr>
            <w:tcW w:w="3960" w:type="dxa"/>
            <w:tcBorders>
              <w:top w:val="single" w:sz="4" w:space="0" w:color="auto"/>
              <w:left w:val="nil"/>
              <w:bottom w:val="nil"/>
              <w:right w:val="nil"/>
            </w:tcBorders>
            <w:hideMark/>
          </w:tcPr>
          <w:p w14:paraId="2CF2A9CF" w14:textId="77777777" w:rsidR="0086662F" w:rsidRPr="004A2FAD" w:rsidRDefault="0086662F" w:rsidP="0086662F">
            <w:pPr>
              <w:tabs>
                <w:tab w:val="left" w:pos="1080"/>
              </w:tabs>
              <w:spacing w:line="240" w:lineRule="auto"/>
              <w:rPr>
                <w:sz w:val="20"/>
                <w:szCs w:val="20"/>
              </w:rPr>
            </w:pPr>
            <w:r w:rsidRPr="004A2FAD">
              <w:rPr>
                <w:sz w:val="20"/>
                <w:szCs w:val="20"/>
              </w:rPr>
              <w:t>(подпись уполномоченного представителя)</w:t>
            </w:r>
          </w:p>
        </w:tc>
        <w:tc>
          <w:tcPr>
            <w:tcW w:w="860" w:type="dxa"/>
          </w:tcPr>
          <w:p w14:paraId="7469238E" w14:textId="77777777" w:rsidR="0086662F" w:rsidRPr="004A2FAD"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4A2FAD" w:rsidRDefault="0086662F" w:rsidP="0086662F">
            <w:pPr>
              <w:tabs>
                <w:tab w:val="left" w:pos="1080"/>
              </w:tabs>
              <w:spacing w:line="240" w:lineRule="auto"/>
              <w:rPr>
                <w:sz w:val="20"/>
                <w:szCs w:val="20"/>
              </w:rPr>
            </w:pPr>
            <w:r w:rsidRPr="004A2FAD">
              <w:rPr>
                <w:sz w:val="20"/>
                <w:szCs w:val="20"/>
              </w:rPr>
              <w:t>(фамилия, имя, отчество подписавшего, должность)</w:t>
            </w:r>
          </w:p>
        </w:tc>
      </w:tr>
    </w:tbl>
    <w:p w14:paraId="0FEBDFB5" w14:textId="77777777" w:rsidR="0086662F" w:rsidRPr="004A2FAD" w:rsidRDefault="0086662F" w:rsidP="0086662F">
      <w:pPr>
        <w:tabs>
          <w:tab w:val="left" w:pos="1080"/>
        </w:tabs>
        <w:spacing w:line="240" w:lineRule="auto"/>
        <w:ind w:firstLine="540"/>
      </w:pPr>
    </w:p>
    <w:p w14:paraId="66F1D8BD" w14:textId="77777777" w:rsidR="0086662F" w:rsidRPr="004A2FAD" w:rsidRDefault="0086662F" w:rsidP="0086662F">
      <w:pPr>
        <w:tabs>
          <w:tab w:val="left" w:pos="1080"/>
        </w:tabs>
        <w:spacing w:line="240" w:lineRule="auto"/>
        <w:ind w:firstLine="540"/>
        <w:rPr>
          <w:b/>
        </w:rPr>
      </w:pPr>
      <w:r w:rsidRPr="004A2FAD">
        <w:rPr>
          <w:b/>
        </w:rPr>
        <w:t>М.П.</w:t>
      </w:r>
    </w:p>
    <w:p w14:paraId="6714B2C5" w14:textId="77777777" w:rsidR="0086662F" w:rsidRPr="004A2FAD" w:rsidRDefault="0086662F" w:rsidP="0086662F">
      <w:pPr>
        <w:tabs>
          <w:tab w:val="left" w:pos="1080"/>
        </w:tabs>
        <w:spacing w:line="240" w:lineRule="auto"/>
        <w:ind w:firstLine="0"/>
        <w:rPr>
          <w:b/>
          <w:sz w:val="20"/>
          <w:szCs w:val="20"/>
        </w:rPr>
      </w:pPr>
      <w:r w:rsidRPr="004A2FAD">
        <w:rPr>
          <w:b/>
          <w:sz w:val="20"/>
          <w:szCs w:val="20"/>
        </w:rPr>
        <w:t>Инструкции по заполнению</w:t>
      </w:r>
    </w:p>
    <w:p w14:paraId="201B2B80" w14:textId="77777777" w:rsidR="0086662F" w:rsidRPr="004A2FAD" w:rsidRDefault="0086662F" w:rsidP="00BC7712">
      <w:pPr>
        <w:numPr>
          <w:ilvl w:val="0"/>
          <w:numId w:val="45"/>
        </w:numPr>
        <w:suppressAutoHyphens w:val="0"/>
        <w:spacing w:line="240" w:lineRule="auto"/>
        <w:ind w:left="0" w:firstLine="600"/>
        <w:rPr>
          <w:sz w:val="20"/>
          <w:szCs w:val="20"/>
        </w:rPr>
      </w:pPr>
      <w:r w:rsidRPr="004A2FAD">
        <w:rPr>
          <w:sz w:val="20"/>
          <w:szCs w:val="20"/>
        </w:rPr>
        <w:t>Данные инструкции не следует воспроизводить в документах, подготовленных Участником.</w:t>
      </w:r>
    </w:p>
    <w:p w14:paraId="4D60919C" w14:textId="77777777" w:rsidR="0086662F" w:rsidRPr="004A2FAD" w:rsidRDefault="0086662F" w:rsidP="00BC7712">
      <w:pPr>
        <w:numPr>
          <w:ilvl w:val="0"/>
          <w:numId w:val="45"/>
        </w:numPr>
        <w:suppressAutoHyphens w:val="0"/>
        <w:spacing w:line="240" w:lineRule="auto"/>
        <w:ind w:left="0" w:firstLine="600"/>
        <w:rPr>
          <w:sz w:val="20"/>
          <w:szCs w:val="20"/>
        </w:rPr>
      </w:pPr>
      <w:r w:rsidRPr="004A2FA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4A2FAD" w:rsidRDefault="0086662F" w:rsidP="00BC7712">
      <w:pPr>
        <w:numPr>
          <w:ilvl w:val="0"/>
          <w:numId w:val="45"/>
        </w:numPr>
        <w:suppressAutoHyphens w:val="0"/>
        <w:spacing w:line="240" w:lineRule="auto"/>
        <w:ind w:left="0" w:firstLine="600"/>
        <w:rPr>
          <w:sz w:val="20"/>
          <w:szCs w:val="20"/>
        </w:rPr>
      </w:pPr>
      <w:r w:rsidRPr="004A2FAD">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136836E5" w14:textId="77777777" w:rsidR="0086662F" w:rsidRPr="004A2FAD" w:rsidRDefault="0086662F" w:rsidP="00BC7712">
      <w:pPr>
        <w:numPr>
          <w:ilvl w:val="0"/>
          <w:numId w:val="45"/>
        </w:numPr>
        <w:suppressAutoHyphens w:val="0"/>
        <w:spacing w:line="240" w:lineRule="auto"/>
        <w:ind w:left="0" w:firstLine="600"/>
        <w:rPr>
          <w:sz w:val="20"/>
          <w:szCs w:val="20"/>
        </w:rPr>
      </w:pPr>
      <w:r w:rsidRPr="004A2FAD">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4A2FAD" w:rsidRDefault="0086662F" w:rsidP="00BC7712">
      <w:pPr>
        <w:numPr>
          <w:ilvl w:val="0"/>
          <w:numId w:val="45"/>
        </w:numPr>
        <w:suppressAutoHyphens w:val="0"/>
        <w:spacing w:line="240" w:lineRule="auto"/>
        <w:ind w:left="0" w:firstLine="600"/>
        <w:rPr>
          <w:sz w:val="20"/>
          <w:szCs w:val="20"/>
        </w:rPr>
      </w:pPr>
      <w:r w:rsidRPr="004A2FAD">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4A2FAD" w:rsidRDefault="0086662F" w:rsidP="00BC7712">
      <w:pPr>
        <w:numPr>
          <w:ilvl w:val="0"/>
          <w:numId w:val="45"/>
        </w:numPr>
        <w:suppressAutoHyphens w:val="0"/>
        <w:spacing w:line="240" w:lineRule="auto"/>
        <w:ind w:left="0" w:firstLine="600"/>
        <w:rPr>
          <w:sz w:val="20"/>
          <w:szCs w:val="20"/>
        </w:rPr>
      </w:pPr>
      <w:r w:rsidRPr="004A2FAD">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4A2FAD" w:rsidRDefault="0086662F" w:rsidP="00BC7712">
      <w:pPr>
        <w:numPr>
          <w:ilvl w:val="0"/>
          <w:numId w:val="45"/>
        </w:numPr>
        <w:suppressAutoHyphens w:val="0"/>
        <w:spacing w:line="240" w:lineRule="auto"/>
        <w:ind w:left="0" w:firstLine="600"/>
        <w:rPr>
          <w:sz w:val="20"/>
          <w:szCs w:val="20"/>
        </w:rPr>
      </w:pPr>
      <w:r w:rsidRPr="004A2FAD">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4A2FAD" w:rsidRDefault="0086662F" w:rsidP="00BC7712">
      <w:pPr>
        <w:numPr>
          <w:ilvl w:val="0"/>
          <w:numId w:val="45"/>
        </w:numPr>
        <w:suppressAutoHyphens w:val="0"/>
        <w:spacing w:line="240" w:lineRule="auto"/>
        <w:ind w:left="0" w:firstLine="600"/>
        <w:rPr>
          <w:sz w:val="20"/>
          <w:szCs w:val="20"/>
        </w:rPr>
      </w:pPr>
      <w:r w:rsidRPr="004A2FA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556B64" w:rsidRDefault="0086662F" w:rsidP="0086662F">
      <w:pPr>
        <w:pStyle w:val="7-"/>
        <w:rPr>
          <w:snapToGrid w:val="0"/>
          <w:color w:val="0070C0"/>
        </w:rPr>
      </w:pPr>
      <w:r w:rsidRPr="0086662F">
        <w:rPr>
          <w:b w:val="0"/>
          <w:bCs/>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г.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(фамилия, имя, отчество подписавшего,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 ТТ:</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Предлагаемое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BC7712">
      <w:pPr>
        <w:numPr>
          <w:ilvl w:val="0"/>
          <w:numId w:val="14"/>
        </w:numPr>
        <w:tabs>
          <w:tab w:val="clear" w:pos="720"/>
          <w:tab w:val="num" w:pos="1080"/>
        </w:tabs>
        <w:suppressAutoHyphens w:val="0"/>
        <w:spacing w:line="240" w:lineRule="auto"/>
        <w:ind w:left="0" w:firstLine="540"/>
        <w:rPr>
          <w:sz w:val="20"/>
          <w:szCs w:val="20"/>
        </w:rPr>
      </w:pPr>
      <w:r w:rsidRPr="002436AB">
        <w:rPr>
          <w:sz w:val="20"/>
          <w:szCs w:val="20"/>
        </w:rPr>
        <w:t>Участник к Техническому предложению должен приложить файл технического предложения, выполненный в формате MS Word.</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г.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1E55855" w14:textId="77777777" w:rsidR="00E86C33" w:rsidRPr="007C3805"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7C3805">
        <w:rPr>
          <w:b/>
          <w:bCs w:val="0"/>
          <w:snapToGrid w:val="0"/>
          <w:sz w:val="24"/>
          <w:szCs w:val="24"/>
        </w:rPr>
        <w:t>Сводная таблица стоимости работ, товаров, услуг</w:t>
      </w:r>
    </w:p>
    <w:p w14:paraId="667A9FBA" w14:textId="77777777" w:rsidR="00E86C33" w:rsidRPr="007C3805"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7C3805">
        <w:rPr>
          <w:bCs w:val="0"/>
          <w:snapToGrid w:val="0"/>
          <w:sz w:val="24"/>
          <w:szCs w:val="24"/>
        </w:rPr>
        <w:t>Наименование и адрес участника: _________________________________</w:t>
      </w:r>
    </w:p>
    <w:p w14:paraId="094E7D2A" w14:textId="77777777" w:rsidR="00E86C33" w:rsidRPr="007C3805"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7C3805">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7C3805">
        <w:rPr>
          <w:b/>
          <w:bCs w:val="0"/>
          <w:snapToGrid w:val="0"/>
          <w:sz w:val="24"/>
          <w:szCs w:val="24"/>
        </w:rPr>
        <w:t xml:space="preserve"> </w:t>
      </w:r>
    </w:p>
    <w:tbl>
      <w:tblPr>
        <w:tblW w:w="4688" w:type="pct"/>
        <w:tblInd w:w="-176" w:type="dxa"/>
        <w:tblLayout w:type="fixed"/>
        <w:tblLook w:val="04A0" w:firstRow="1" w:lastRow="0" w:firstColumn="1" w:lastColumn="0" w:noHBand="0" w:noVBand="1"/>
      </w:tblPr>
      <w:tblGrid>
        <w:gridCol w:w="635"/>
        <w:gridCol w:w="1344"/>
        <w:gridCol w:w="1674"/>
        <w:gridCol w:w="765"/>
        <w:gridCol w:w="912"/>
        <w:gridCol w:w="1218"/>
        <w:gridCol w:w="1220"/>
        <w:gridCol w:w="916"/>
        <w:gridCol w:w="956"/>
      </w:tblGrid>
      <w:tr w:rsidR="007C3805" w:rsidRPr="007C3805" w14:paraId="395886CC" w14:textId="77777777" w:rsidTr="007C3805">
        <w:trPr>
          <w:trHeight w:val="1192"/>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7C3805" w:rsidRPr="007C3805" w:rsidRDefault="007C3805"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7C3805">
              <w:rPr>
                <w:b/>
                <w:bCs w:val="0"/>
                <w:i/>
                <w:snapToGrid w:val="0"/>
                <w:sz w:val="20"/>
                <w:szCs w:val="20"/>
              </w:rPr>
              <w:t>№  п/п</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7C3805" w:rsidRPr="007C3805" w:rsidRDefault="007C3805"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7C3805">
              <w:rPr>
                <w:b/>
                <w:bCs w:val="0"/>
                <w:i/>
                <w:snapToGrid w:val="0"/>
                <w:sz w:val="20"/>
                <w:szCs w:val="20"/>
              </w:rPr>
              <w:t>Наименование продукции</w:t>
            </w:r>
          </w:p>
        </w:tc>
        <w:tc>
          <w:tcPr>
            <w:tcW w:w="868" w:type="pct"/>
            <w:tcBorders>
              <w:top w:val="single" w:sz="4" w:space="0" w:color="auto"/>
              <w:left w:val="nil"/>
              <w:bottom w:val="single" w:sz="4" w:space="0" w:color="auto"/>
              <w:right w:val="single" w:sz="4" w:space="0" w:color="auto"/>
            </w:tcBorders>
            <w:shd w:val="clear" w:color="auto" w:fill="auto"/>
            <w:vAlign w:val="center"/>
            <w:hideMark/>
          </w:tcPr>
          <w:p w14:paraId="6D6DD3AD" w14:textId="7A1820F1" w:rsidR="007C3805" w:rsidRPr="007C3805" w:rsidRDefault="007C3805" w:rsidP="00FD6462">
            <w:pPr>
              <w:widowControl w:val="0"/>
              <w:tabs>
                <w:tab w:val="left" w:pos="1700"/>
              </w:tabs>
              <w:autoSpaceDE w:val="0"/>
              <w:spacing w:before="60" w:after="100" w:line="264" w:lineRule="auto"/>
              <w:ind w:firstLine="0"/>
              <w:jc w:val="center"/>
              <w:textAlignment w:val="baseline"/>
              <w:rPr>
                <w:b/>
                <w:bCs w:val="0"/>
                <w:i/>
                <w:snapToGrid w:val="0"/>
                <w:sz w:val="20"/>
                <w:szCs w:val="20"/>
              </w:rPr>
            </w:pPr>
            <w:r w:rsidRPr="007C3805">
              <w:rPr>
                <w:b/>
                <w:bCs w:val="0"/>
                <w:i/>
                <w:snapToGrid w:val="0"/>
                <w:sz w:val="20"/>
                <w:szCs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7C3805" w:rsidRPr="007C3805" w:rsidRDefault="007C3805"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7C3805">
              <w:rPr>
                <w:b/>
                <w:bCs w:val="0"/>
                <w:i/>
                <w:snapToGrid w:val="0"/>
                <w:sz w:val="20"/>
                <w:szCs w:val="20"/>
              </w:rPr>
              <w:t>Единицы</w:t>
            </w:r>
            <w:r w:rsidRPr="007C3805">
              <w:rPr>
                <w:b/>
                <w:bCs w:val="0"/>
                <w:i/>
                <w:snapToGrid w:val="0"/>
                <w:sz w:val="20"/>
                <w:szCs w:val="20"/>
              </w:rPr>
              <w:br/>
              <w:t>измерения</w:t>
            </w:r>
          </w:p>
        </w:tc>
        <w:tc>
          <w:tcPr>
            <w:tcW w:w="473"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7C3805" w:rsidRPr="007C3805" w:rsidRDefault="007C3805"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7C3805">
              <w:rPr>
                <w:b/>
                <w:bCs w:val="0"/>
                <w:i/>
                <w:snapToGrid w:val="0"/>
                <w:sz w:val="20"/>
                <w:szCs w:val="20"/>
              </w:rPr>
              <w:t>Количество</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7C3805" w:rsidRPr="007C3805" w:rsidRDefault="007C3805"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7C3805">
              <w:rPr>
                <w:b/>
                <w:bCs w:val="0"/>
                <w:i/>
                <w:snapToGrid w:val="0"/>
                <w:sz w:val="20"/>
                <w:szCs w:val="20"/>
              </w:rPr>
              <w:t>Цена единицы, руб. без НДС</w:t>
            </w:r>
          </w:p>
        </w:tc>
        <w:tc>
          <w:tcPr>
            <w:tcW w:w="633" w:type="pct"/>
            <w:tcBorders>
              <w:top w:val="single" w:sz="4" w:space="0" w:color="auto"/>
              <w:left w:val="nil"/>
              <w:bottom w:val="nil"/>
              <w:right w:val="single" w:sz="4" w:space="0" w:color="auto"/>
            </w:tcBorders>
            <w:shd w:val="clear" w:color="auto" w:fill="auto"/>
            <w:vAlign w:val="center"/>
            <w:hideMark/>
          </w:tcPr>
          <w:p w14:paraId="3827F424" w14:textId="77777777" w:rsidR="007C3805" w:rsidRPr="007C3805" w:rsidRDefault="007C3805"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7C3805">
              <w:rPr>
                <w:b/>
                <w:bCs w:val="0"/>
                <w:i/>
                <w:snapToGrid w:val="0"/>
                <w:sz w:val="20"/>
                <w:szCs w:val="20"/>
              </w:rPr>
              <w:t>Общая цена, руб.,  без НДС</w:t>
            </w:r>
          </w:p>
        </w:tc>
        <w:tc>
          <w:tcPr>
            <w:tcW w:w="475" w:type="pct"/>
            <w:tcBorders>
              <w:top w:val="single" w:sz="4" w:space="0" w:color="auto"/>
              <w:left w:val="nil"/>
              <w:bottom w:val="nil"/>
              <w:right w:val="single" w:sz="4" w:space="0" w:color="auto"/>
            </w:tcBorders>
            <w:shd w:val="clear" w:color="auto" w:fill="auto"/>
            <w:vAlign w:val="center"/>
            <w:hideMark/>
          </w:tcPr>
          <w:p w14:paraId="6FCDE4B6" w14:textId="77777777" w:rsidR="007C3805" w:rsidRPr="007C3805" w:rsidRDefault="007C3805"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7C3805">
              <w:rPr>
                <w:b/>
                <w:bCs w:val="0"/>
                <w:i/>
                <w:snapToGrid w:val="0"/>
                <w:sz w:val="20"/>
                <w:szCs w:val="20"/>
              </w:rPr>
              <w:t>НДС, 18%, руб</w:t>
            </w:r>
          </w:p>
        </w:tc>
        <w:tc>
          <w:tcPr>
            <w:tcW w:w="497" w:type="pct"/>
            <w:tcBorders>
              <w:top w:val="single" w:sz="4" w:space="0" w:color="auto"/>
              <w:left w:val="nil"/>
              <w:bottom w:val="nil"/>
              <w:right w:val="single" w:sz="4" w:space="0" w:color="auto"/>
            </w:tcBorders>
            <w:shd w:val="clear" w:color="auto" w:fill="auto"/>
            <w:vAlign w:val="center"/>
            <w:hideMark/>
          </w:tcPr>
          <w:p w14:paraId="48CC1FF0" w14:textId="77777777" w:rsidR="007C3805" w:rsidRPr="007C3805" w:rsidRDefault="007C3805"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7C3805">
              <w:rPr>
                <w:b/>
                <w:bCs w:val="0"/>
                <w:i/>
                <w:snapToGrid w:val="0"/>
                <w:sz w:val="20"/>
                <w:szCs w:val="20"/>
              </w:rPr>
              <w:t>Общая цена, руб., с НДС</w:t>
            </w:r>
          </w:p>
        </w:tc>
      </w:tr>
      <w:tr w:rsidR="007C3805" w:rsidRPr="007C3805" w14:paraId="5DA2B70D" w14:textId="77777777" w:rsidTr="007C3805">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7C3805" w:rsidRPr="007C3805" w:rsidRDefault="007C3805"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7C3805">
              <w:rPr>
                <w:bCs w:val="0"/>
                <w:i/>
                <w:snapToGrid w:val="0"/>
                <w:sz w:val="20"/>
                <w:szCs w:val="20"/>
              </w:rPr>
              <w:t>1</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7C3805" w:rsidRPr="007C3805" w:rsidRDefault="007C3805"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7C3805">
              <w:rPr>
                <w:bCs w:val="0"/>
                <w:i/>
                <w:snapToGrid w:val="0"/>
                <w:sz w:val="20"/>
                <w:szCs w:val="20"/>
              </w:rPr>
              <w:t>2</w:t>
            </w:r>
          </w:p>
        </w:tc>
        <w:tc>
          <w:tcPr>
            <w:tcW w:w="868" w:type="pct"/>
            <w:tcBorders>
              <w:top w:val="nil"/>
              <w:left w:val="nil"/>
              <w:bottom w:val="single" w:sz="4" w:space="0" w:color="auto"/>
              <w:right w:val="single" w:sz="4" w:space="0" w:color="auto"/>
            </w:tcBorders>
            <w:shd w:val="clear" w:color="auto" w:fill="auto"/>
            <w:vAlign w:val="center"/>
            <w:hideMark/>
          </w:tcPr>
          <w:p w14:paraId="1E97D3A4" w14:textId="77777777" w:rsidR="007C3805" w:rsidRPr="007C3805" w:rsidRDefault="007C3805"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7C3805">
              <w:rPr>
                <w:bCs w:val="0"/>
                <w:i/>
                <w:snapToGrid w:val="0"/>
                <w:sz w:val="20"/>
                <w:szCs w:val="20"/>
              </w:rPr>
              <w:t>3</w:t>
            </w:r>
          </w:p>
        </w:tc>
        <w:tc>
          <w:tcPr>
            <w:tcW w:w="397" w:type="pct"/>
            <w:tcBorders>
              <w:top w:val="nil"/>
              <w:left w:val="nil"/>
              <w:bottom w:val="single" w:sz="4" w:space="0" w:color="auto"/>
              <w:right w:val="single" w:sz="4" w:space="0" w:color="auto"/>
            </w:tcBorders>
            <w:shd w:val="clear" w:color="auto" w:fill="auto"/>
            <w:vAlign w:val="center"/>
            <w:hideMark/>
          </w:tcPr>
          <w:p w14:paraId="419F0BA7" w14:textId="77777777" w:rsidR="007C3805" w:rsidRPr="007C3805" w:rsidRDefault="007C3805"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7C3805">
              <w:rPr>
                <w:bCs w:val="0"/>
                <w:i/>
                <w:snapToGrid w:val="0"/>
                <w:sz w:val="20"/>
                <w:szCs w:val="20"/>
              </w:rPr>
              <w:t>4</w:t>
            </w:r>
          </w:p>
        </w:tc>
        <w:tc>
          <w:tcPr>
            <w:tcW w:w="473" w:type="pct"/>
            <w:tcBorders>
              <w:top w:val="nil"/>
              <w:left w:val="nil"/>
              <w:bottom w:val="single" w:sz="4" w:space="0" w:color="auto"/>
              <w:right w:val="single" w:sz="4" w:space="0" w:color="auto"/>
            </w:tcBorders>
            <w:shd w:val="clear" w:color="auto" w:fill="auto"/>
            <w:vAlign w:val="center"/>
            <w:hideMark/>
          </w:tcPr>
          <w:p w14:paraId="0D8ECDAD" w14:textId="77777777" w:rsidR="007C3805" w:rsidRPr="007C3805" w:rsidRDefault="007C3805"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7C3805">
              <w:rPr>
                <w:bCs w:val="0"/>
                <w:i/>
                <w:snapToGrid w:val="0"/>
                <w:sz w:val="20"/>
                <w:szCs w:val="20"/>
              </w:rPr>
              <w:t>5</w:t>
            </w:r>
          </w:p>
        </w:tc>
        <w:tc>
          <w:tcPr>
            <w:tcW w:w="632" w:type="pct"/>
            <w:tcBorders>
              <w:top w:val="nil"/>
              <w:left w:val="nil"/>
              <w:bottom w:val="single" w:sz="4" w:space="0" w:color="auto"/>
              <w:right w:val="single" w:sz="4" w:space="0" w:color="auto"/>
            </w:tcBorders>
            <w:shd w:val="clear" w:color="auto" w:fill="auto"/>
            <w:vAlign w:val="center"/>
            <w:hideMark/>
          </w:tcPr>
          <w:p w14:paraId="3A752EAE" w14:textId="77777777" w:rsidR="007C3805" w:rsidRPr="007C3805" w:rsidRDefault="007C3805"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7C3805">
              <w:rPr>
                <w:bCs w:val="0"/>
                <w:i/>
                <w:snapToGrid w:val="0"/>
                <w:sz w:val="20"/>
                <w:szCs w:val="20"/>
              </w:rPr>
              <w:t>6</w:t>
            </w:r>
          </w:p>
        </w:tc>
        <w:tc>
          <w:tcPr>
            <w:tcW w:w="633"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7C3805" w:rsidRPr="007C3805" w:rsidRDefault="007C3805"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7C3805">
              <w:rPr>
                <w:bCs w:val="0"/>
                <w:i/>
                <w:snapToGrid w:val="0"/>
                <w:sz w:val="20"/>
                <w:szCs w:val="20"/>
              </w:rPr>
              <w:t>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7C3805" w:rsidRPr="007C3805" w:rsidRDefault="007C3805"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7C3805">
              <w:rPr>
                <w:bCs w:val="0"/>
                <w:i/>
                <w:snapToGrid w:val="0"/>
                <w:sz w:val="20"/>
                <w:szCs w:val="20"/>
              </w:rPr>
              <w:t>8</w:t>
            </w:r>
          </w:p>
        </w:tc>
        <w:tc>
          <w:tcPr>
            <w:tcW w:w="497"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7C3805" w:rsidRPr="007C3805" w:rsidRDefault="007C3805"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7C3805">
              <w:rPr>
                <w:bCs w:val="0"/>
                <w:i/>
                <w:snapToGrid w:val="0"/>
                <w:sz w:val="20"/>
                <w:szCs w:val="20"/>
              </w:rPr>
              <w:t>9</w:t>
            </w:r>
          </w:p>
        </w:tc>
      </w:tr>
      <w:tr w:rsidR="007C3805" w:rsidRPr="007C3805" w14:paraId="067F9F9E" w14:textId="77777777" w:rsidTr="007C3805">
        <w:trPr>
          <w:trHeight w:val="323"/>
        </w:trPr>
        <w:tc>
          <w:tcPr>
            <w:tcW w:w="329" w:type="pct"/>
            <w:tcBorders>
              <w:top w:val="single" w:sz="4" w:space="0" w:color="auto"/>
              <w:left w:val="single" w:sz="4" w:space="0" w:color="auto"/>
              <w:bottom w:val="single" w:sz="4" w:space="0" w:color="auto"/>
              <w:right w:val="nil"/>
            </w:tcBorders>
            <w:shd w:val="clear" w:color="auto" w:fill="auto"/>
          </w:tcPr>
          <w:p w14:paraId="46554743" w14:textId="77777777" w:rsidR="007C3805" w:rsidRPr="007C3805" w:rsidRDefault="007C3805"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7C3805" w:rsidRPr="007C3805" w:rsidRDefault="007C3805"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868" w:type="pct"/>
            <w:tcBorders>
              <w:top w:val="single" w:sz="4" w:space="0" w:color="auto"/>
              <w:left w:val="nil"/>
              <w:bottom w:val="single" w:sz="4" w:space="0" w:color="auto"/>
              <w:right w:val="nil"/>
            </w:tcBorders>
            <w:shd w:val="clear" w:color="auto" w:fill="auto"/>
          </w:tcPr>
          <w:p w14:paraId="7FF5655F" w14:textId="77777777" w:rsidR="007C3805" w:rsidRPr="007C3805" w:rsidRDefault="007C3805"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7C3805" w:rsidRPr="007C3805" w:rsidRDefault="007C3805"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3" w:type="pct"/>
            <w:tcBorders>
              <w:top w:val="single" w:sz="4" w:space="0" w:color="auto"/>
              <w:left w:val="nil"/>
              <w:bottom w:val="single" w:sz="4" w:space="0" w:color="auto"/>
              <w:right w:val="single" w:sz="4" w:space="0" w:color="auto"/>
            </w:tcBorders>
            <w:shd w:val="clear" w:color="auto" w:fill="auto"/>
            <w:vAlign w:val="center"/>
          </w:tcPr>
          <w:p w14:paraId="7B3B4DC8" w14:textId="77777777" w:rsidR="007C3805" w:rsidRPr="007C3805" w:rsidRDefault="007C3805"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2" w:type="pct"/>
            <w:tcBorders>
              <w:top w:val="single" w:sz="4" w:space="0" w:color="auto"/>
              <w:left w:val="nil"/>
              <w:bottom w:val="single" w:sz="4" w:space="0" w:color="auto"/>
              <w:right w:val="single" w:sz="4" w:space="0" w:color="auto"/>
            </w:tcBorders>
            <w:shd w:val="clear" w:color="auto" w:fill="auto"/>
          </w:tcPr>
          <w:p w14:paraId="2D23E9B1" w14:textId="77777777" w:rsidR="007C3805" w:rsidRPr="007C3805" w:rsidRDefault="007C3805"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3" w:type="pct"/>
            <w:tcBorders>
              <w:top w:val="single" w:sz="4" w:space="0" w:color="auto"/>
              <w:left w:val="nil"/>
              <w:bottom w:val="single" w:sz="4" w:space="0" w:color="auto"/>
              <w:right w:val="single" w:sz="4" w:space="0" w:color="auto"/>
            </w:tcBorders>
            <w:shd w:val="clear" w:color="auto" w:fill="auto"/>
          </w:tcPr>
          <w:p w14:paraId="55C904D7" w14:textId="77777777" w:rsidR="007C3805" w:rsidRPr="007C3805" w:rsidRDefault="007C3805"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5" w:type="pct"/>
            <w:tcBorders>
              <w:top w:val="single" w:sz="4" w:space="0" w:color="auto"/>
              <w:left w:val="nil"/>
              <w:bottom w:val="single" w:sz="4" w:space="0" w:color="auto"/>
              <w:right w:val="single" w:sz="4" w:space="0" w:color="auto"/>
            </w:tcBorders>
            <w:shd w:val="clear" w:color="auto" w:fill="auto"/>
          </w:tcPr>
          <w:p w14:paraId="1BCB8845" w14:textId="77777777" w:rsidR="007C3805" w:rsidRPr="007C3805" w:rsidRDefault="007C3805"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97" w:type="pct"/>
            <w:tcBorders>
              <w:top w:val="single" w:sz="4" w:space="0" w:color="auto"/>
              <w:left w:val="nil"/>
              <w:bottom w:val="single" w:sz="4" w:space="0" w:color="auto"/>
              <w:right w:val="single" w:sz="4" w:space="0" w:color="auto"/>
            </w:tcBorders>
            <w:shd w:val="clear" w:color="auto" w:fill="auto"/>
          </w:tcPr>
          <w:p w14:paraId="6A378293" w14:textId="77777777" w:rsidR="007C3805" w:rsidRPr="007C3805" w:rsidRDefault="007C3805"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7C3805" w:rsidRPr="007C3805" w14:paraId="2C6DA3A9" w14:textId="77777777" w:rsidTr="007C3805">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7C3805" w:rsidRPr="007C3805" w:rsidRDefault="007C3805"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7C3805">
              <w:rPr>
                <w:bCs w:val="0"/>
                <w:i/>
                <w:snapToGrid w:val="0"/>
                <w:sz w:val="20"/>
                <w:szCs w:val="20"/>
              </w:rPr>
              <w:t> </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7C3805" w:rsidRPr="007C3805" w:rsidRDefault="007C3805"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7C3805">
              <w:rPr>
                <w:bCs w:val="0"/>
                <w:i/>
                <w:snapToGrid w:val="0"/>
                <w:sz w:val="20"/>
                <w:szCs w:val="20"/>
              </w:rPr>
              <w:t xml:space="preserve">Итого </w:t>
            </w:r>
          </w:p>
        </w:tc>
        <w:tc>
          <w:tcPr>
            <w:tcW w:w="868"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7C3805" w:rsidRPr="007C3805" w:rsidRDefault="007C3805"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7C3805">
              <w:rPr>
                <w:bCs w:val="0"/>
                <w:i/>
                <w:snapToGrid w:val="0"/>
                <w:sz w:val="20"/>
                <w:szCs w:val="20"/>
              </w:rPr>
              <w:t>х</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7C3805" w:rsidRPr="007C3805" w:rsidRDefault="007C3805"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7C3805">
              <w:rPr>
                <w:bCs w:val="0"/>
                <w:i/>
                <w:snapToGrid w:val="0"/>
                <w:sz w:val="20"/>
                <w:szCs w:val="20"/>
              </w:rPr>
              <w:t>х</w:t>
            </w:r>
          </w:p>
        </w:tc>
        <w:tc>
          <w:tcPr>
            <w:tcW w:w="473"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7C3805" w:rsidRPr="007C3805" w:rsidRDefault="007C3805"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7C3805">
              <w:rPr>
                <w:bCs w:val="0"/>
                <w:i/>
                <w:snapToGrid w:val="0"/>
                <w:sz w:val="20"/>
                <w:szCs w:val="20"/>
              </w:rPr>
              <w:t>х</w:t>
            </w:r>
          </w:p>
        </w:tc>
        <w:tc>
          <w:tcPr>
            <w:tcW w:w="632"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7C3805" w:rsidRPr="007C3805" w:rsidRDefault="007C3805"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7C3805">
              <w:rPr>
                <w:bCs w:val="0"/>
                <w:i/>
                <w:snapToGrid w:val="0"/>
                <w:sz w:val="20"/>
                <w:szCs w:val="20"/>
              </w:rPr>
              <w:t>х</w:t>
            </w:r>
          </w:p>
        </w:tc>
        <w:tc>
          <w:tcPr>
            <w:tcW w:w="633"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7C3805" w:rsidRPr="007C3805" w:rsidRDefault="007C3805"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7C3805">
              <w:rPr>
                <w:bCs w:val="0"/>
                <w:i/>
                <w:snapToGrid w:val="0"/>
                <w:sz w:val="20"/>
                <w:szCs w:val="20"/>
              </w:rPr>
              <w:t>0,00</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7C3805" w:rsidRPr="007C3805" w:rsidRDefault="007C3805"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7C3805">
              <w:rPr>
                <w:bCs w:val="0"/>
                <w:i/>
                <w:snapToGrid w:val="0"/>
                <w:sz w:val="20"/>
                <w:szCs w:val="20"/>
              </w:rPr>
              <w:t>0,00</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7C3805" w:rsidRPr="007C3805" w:rsidRDefault="007C3805"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7C3805">
              <w:rPr>
                <w:bCs w:val="0"/>
                <w:i/>
                <w:snapToGrid w:val="0"/>
                <w:sz w:val="20"/>
                <w:szCs w:val="20"/>
              </w:rPr>
              <w:t>0,00</w:t>
            </w:r>
          </w:p>
        </w:tc>
      </w:tr>
    </w:tbl>
    <w:p w14:paraId="052C442B" w14:textId="77777777" w:rsidR="00E86C33" w:rsidRPr="007C3805"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7C3805">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7C3805">
        <w:rPr>
          <w:bCs w:val="0"/>
          <w:i/>
          <w:snapToGrid w:val="0"/>
          <w:sz w:val="24"/>
          <w:szCs w:val="24"/>
        </w:rPr>
        <w:t xml:space="preserve"> </w:t>
      </w:r>
      <w:r w:rsidRPr="007C3805">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0E3FDAD3" w14:textId="77777777" w:rsidR="00E86C33" w:rsidRPr="007C3805"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7C3805">
        <w:rPr>
          <w:bCs w:val="0"/>
          <w:snapToGrid w:val="0"/>
          <w:sz w:val="24"/>
          <w:szCs w:val="24"/>
        </w:rPr>
        <w:t>___________________________________</w:t>
      </w:r>
    </w:p>
    <w:p w14:paraId="42BA82C8" w14:textId="77777777" w:rsidR="00E86C33" w:rsidRPr="007C3805"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7C3805">
        <w:rPr>
          <w:bCs w:val="0"/>
          <w:snapToGrid w:val="0"/>
          <w:sz w:val="24"/>
          <w:szCs w:val="24"/>
          <w:vertAlign w:val="superscript"/>
        </w:rPr>
        <w:t xml:space="preserve">                                     (подпись, М.П.)</w:t>
      </w:r>
    </w:p>
    <w:p w14:paraId="0837F9FE" w14:textId="77777777" w:rsidR="00E86C33" w:rsidRPr="007C3805"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7C3805">
        <w:rPr>
          <w:bCs w:val="0"/>
          <w:snapToGrid w:val="0"/>
          <w:sz w:val="24"/>
          <w:szCs w:val="24"/>
        </w:rPr>
        <w:t>____________________________________</w:t>
      </w:r>
    </w:p>
    <w:p w14:paraId="667E35C0" w14:textId="77777777" w:rsidR="00E86C33" w:rsidRPr="007C3805"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7C3805">
        <w:rPr>
          <w:bCs w:val="0"/>
          <w:snapToGrid w:val="0"/>
          <w:sz w:val="24"/>
          <w:szCs w:val="24"/>
          <w:vertAlign w:val="superscript"/>
        </w:rPr>
        <w:t>(фамилия, имя, отчество подписавшего, должность)</w:t>
      </w:r>
    </w:p>
    <w:p w14:paraId="12E0F499" w14:textId="77777777" w:rsidR="00E86C33" w:rsidRPr="007C3805"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7C3805"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7C3805">
        <w:rPr>
          <w:b/>
          <w:bCs w:val="0"/>
          <w:snapToGrid w:val="0"/>
          <w:sz w:val="20"/>
          <w:szCs w:val="20"/>
        </w:rPr>
        <w:t>конец формы</w:t>
      </w:r>
    </w:p>
    <w:p w14:paraId="354DCF3E" w14:textId="77777777" w:rsidR="00E86C33" w:rsidRPr="007C3805" w:rsidRDefault="00E86C33" w:rsidP="00E86C33">
      <w:pPr>
        <w:rPr>
          <w:bCs w:val="0"/>
          <w:sz w:val="20"/>
          <w:szCs w:val="20"/>
        </w:rPr>
      </w:pPr>
    </w:p>
    <w:p w14:paraId="05143CB1" w14:textId="77777777" w:rsidR="00E86C33" w:rsidRPr="007C3805"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7C3805">
        <w:rPr>
          <w:b/>
          <w:bCs w:val="0"/>
          <w:snapToGrid w:val="0"/>
          <w:sz w:val="20"/>
          <w:szCs w:val="20"/>
        </w:rPr>
        <w:t>Инструкции по заполнению</w:t>
      </w:r>
    </w:p>
    <w:p w14:paraId="74690A7E" w14:textId="77777777" w:rsidR="00E86C33" w:rsidRPr="007C3805"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7C3805">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7C3805"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7C3805">
        <w:rPr>
          <w:bCs w:val="0"/>
          <w:snapToGrid w:val="0"/>
          <w:sz w:val="20"/>
          <w:szCs w:val="20"/>
        </w:rPr>
        <w:t>Участник указывает свое фирменное наименование (в т.ч. организационно-правовую форму) и свой адрес.</w:t>
      </w:r>
    </w:p>
    <w:p w14:paraId="1B5B104F" w14:textId="77777777" w:rsidR="00E86C33" w:rsidRPr="007C3805"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7C3805">
        <w:rPr>
          <w:bCs w:val="0"/>
          <w:snapToGrid w:val="0"/>
          <w:sz w:val="20"/>
          <w:szCs w:val="20"/>
        </w:rPr>
        <w:t xml:space="preserve">В коммерческом предложении описываются все позиции раздела 3 с учетом предлагаемых условий Договора (раздел 4). </w:t>
      </w:r>
    </w:p>
    <w:p w14:paraId="0F8D6D36" w14:textId="77777777" w:rsidR="00E86C33" w:rsidRPr="007C3805"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7C3805">
        <w:rPr>
          <w:bCs w:val="0"/>
          <w:snapToGrid w:val="0"/>
          <w:sz w:val="20"/>
          <w:szCs w:val="20"/>
        </w:rPr>
        <w:t xml:space="preserve">Коммерческое предложение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w:t>
      </w:r>
      <w:r w:rsidRPr="007C3805">
        <w:rPr>
          <w:bCs w:val="0"/>
          <w:snapToGrid w:val="0"/>
          <w:sz w:val="20"/>
          <w:szCs w:val="20"/>
        </w:rPr>
        <w:lastRenderedPageBreak/>
        <w:t>предложение следует подготовить так, чтобы его можно было с минимальными изменениями включить в Договор.</w:t>
      </w:r>
    </w:p>
    <w:p w14:paraId="3FA3612C" w14:textId="77777777" w:rsidR="00E86C33" w:rsidRPr="007C3805"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7C3805">
        <w:rPr>
          <w:bCs w:val="0"/>
          <w:snapToGrid w:val="0"/>
          <w:sz w:val="20"/>
          <w:szCs w:val="20"/>
        </w:rPr>
        <w:t>Помимо скан-копии необходимо приложить в формате Excel.</w:t>
      </w:r>
    </w:p>
    <w:p w14:paraId="79D3A36E" w14:textId="77777777" w:rsidR="00E86C33" w:rsidRPr="007C3805"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7C3805">
        <w:rPr>
          <w:bCs w:val="0"/>
          <w:snapToGrid w:val="0"/>
          <w:sz w:val="20"/>
          <w:szCs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2E5ADEB" w14:textId="77777777" w:rsidR="00DD014F" w:rsidRPr="007C3805" w:rsidRDefault="00604784" w:rsidP="00604784">
      <w:pPr>
        <w:pStyle w:val="7-"/>
        <w:rPr>
          <w:snapToGrid w:val="0"/>
        </w:rPr>
      </w:pPr>
      <w:r w:rsidRPr="007C3805">
        <w:rPr>
          <w:snapToGrid w:val="0"/>
        </w:rPr>
        <w:t xml:space="preserve"> </w:t>
      </w:r>
      <w:bookmarkEnd w:id="266"/>
    </w:p>
    <w:p w14:paraId="304DD083" w14:textId="77777777" w:rsidR="00DD014F" w:rsidRPr="007C3805" w:rsidRDefault="00DD014F" w:rsidP="004657D0">
      <w:pPr>
        <w:spacing w:line="240" w:lineRule="auto"/>
        <w:jc w:val="right"/>
        <w:rPr>
          <w:bCs w:val="0"/>
          <w:snapToGrid w:val="0"/>
        </w:rPr>
      </w:pPr>
      <w:r w:rsidRPr="007C3805">
        <w:rPr>
          <w:bCs w:val="0"/>
          <w:snapToGrid w:val="0"/>
        </w:rPr>
        <w:t>Приложение № ___ к заявке на участие</w:t>
      </w:r>
    </w:p>
    <w:p w14:paraId="3444F7A6" w14:textId="77777777" w:rsidR="00DD014F" w:rsidRPr="007C3805" w:rsidRDefault="00DD014F" w:rsidP="004657D0">
      <w:pPr>
        <w:spacing w:line="240" w:lineRule="auto"/>
        <w:jc w:val="right"/>
        <w:rPr>
          <w:bCs w:val="0"/>
          <w:snapToGrid w:val="0"/>
        </w:rPr>
      </w:pPr>
      <w:r w:rsidRPr="007C3805">
        <w:rPr>
          <w:bCs w:val="0"/>
          <w:snapToGrid w:val="0"/>
        </w:rPr>
        <w:t>от «____»_____________ г. №__________</w:t>
      </w:r>
    </w:p>
    <w:p w14:paraId="54DD6EC6" w14:textId="77777777" w:rsidR="00DD014F" w:rsidRPr="007C3805" w:rsidRDefault="00DD014F" w:rsidP="004657D0">
      <w:pPr>
        <w:tabs>
          <w:tab w:val="left" w:pos="1080"/>
        </w:tabs>
        <w:spacing w:line="240" w:lineRule="auto"/>
        <w:ind w:firstLine="540"/>
        <w:jc w:val="right"/>
      </w:pPr>
    </w:p>
    <w:p w14:paraId="4DEF891B" w14:textId="77777777" w:rsidR="00DD014F" w:rsidRPr="007C3805" w:rsidRDefault="00DD014F" w:rsidP="004657D0">
      <w:pPr>
        <w:tabs>
          <w:tab w:val="left" w:pos="1080"/>
        </w:tabs>
        <w:spacing w:line="240" w:lineRule="auto"/>
        <w:ind w:firstLine="540"/>
        <w:jc w:val="right"/>
      </w:pPr>
    </w:p>
    <w:p w14:paraId="796BAF37" w14:textId="77777777" w:rsidR="00DD014F" w:rsidRPr="007C3805" w:rsidRDefault="00DD014F" w:rsidP="00DD014F">
      <w:pPr>
        <w:keepNext/>
        <w:tabs>
          <w:tab w:val="num" w:pos="1134"/>
        </w:tabs>
        <w:spacing w:line="240" w:lineRule="auto"/>
        <w:jc w:val="center"/>
        <w:outlineLvl w:val="1"/>
        <w:rPr>
          <w:b/>
        </w:rPr>
      </w:pPr>
      <w:bookmarkStart w:id="267" w:name="_Анкета_Участника_конкурса"/>
      <w:bookmarkStart w:id="268" w:name="_Toc298234715"/>
      <w:bookmarkStart w:id="269" w:name="_Toc255987077"/>
      <w:bookmarkStart w:id="270" w:name="_Toc307936269"/>
      <w:bookmarkEnd w:id="267"/>
      <w:r w:rsidRPr="007C3805">
        <w:rPr>
          <w:b/>
        </w:rPr>
        <w:t>Анкета Участника закупки</w:t>
      </w:r>
      <w:bookmarkEnd w:id="268"/>
      <w:bookmarkEnd w:id="269"/>
      <w:bookmarkEnd w:id="270"/>
    </w:p>
    <w:p w14:paraId="332DCC17" w14:textId="77777777" w:rsidR="00DD014F" w:rsidRPr="007C3805" w:rsidRDefault="00DD014F" w:rsidP="004657D0">
      <w:pPr>
        <w:tabs>
          <w:tab w:val="left" w:pos="1080"/>
        </w:tabs>
        <w:spacing w:line="240" w:lineRule="auto"/>
        <w:ind w:firstLine="540"/>
        <w:rPr>
          <w:b/>
        </w:rPr>
      </w:pPr>
      <w:bookmarkStart w:id="271" w:name="_Toc247081589"/>
      <w:r w:rsidRPr="007C3805">
        <w:rPr>
          <w:b/>
        </w:rPr>
        <w:t xml:space="preserve">Способ и наименование закупки _______________________________________ </w:t>
      </w:r>
    </w:p>
    <w:p w14:paraId="7EFB529D" w14:textId="77777777" w:rsidR="00DD014F" w:rsidRPr="007C3805" w:rsidRDefault="00DD014F" w:rsidP="004657D0">
      <w:pPr>
        <w:tabs>
          <w:tab w:val="left" w:pos="1080"/>
        </w:tabs>
        <w:spacing w:line="240" w:lineRule="auto"/>
        <w:ind w:firstLine="540"/>
        <w:rPr>
          <w:b/>
        </w:rPr>
      </w:pPr>
      <w:r w:rsidRPr="007C3805">
        <w:rPr>
          <w:b/>
        </w:rPr>
        <w:t>Лот ___</w:t>
      </w:r>
    </w:p>
    <w:p w14:paraId="0A9D3D16" w14:textId="77777777" w:rsidR="00DD014F" w:rsidRPr="007C3805" w:rsidRDefault="00DD014F" w:rsidP="004657D0">
      <w:pPr>
        <w:tabs>
          <w:tab w:val="left" w:pos="1080"/>
        </w:tabs>
        <w:spacing w:line="240" w:lineRule="auto"/>
        <w:ind w:firstLine="540"/>
        <w:rPr>
          <w:b/>
        </w:rPr>
      </w:pPr>
      <w:r w:rsidRPr="007C3805">
        <w:rPr>
          <w:b/>
        </w:rPr>
        <w:t xml:space="preserve">Участник закупки: ________________________________ </w:t>
      </w:r>
    </w:p>
    <w:bookmarkEnd w:id="271"/>
    <w:p w14:paraId="4D3D25C5" w14:textId="77777777" w:rsidR="00DD014F" w:rsidRPr="007C3805" w:rsidRDefault="00DD014F" w:rsidP="004657D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4657D0" w:rsidRPr="007C3805" w14:paraId="66EC5761" w14:textId="77777777" w:rsidTr="005375B4">
        <w:trPr>
          <w:cantSplit/>
          <w:trHeight w:val="240"/>
        </w:trPr>
        <w:tc>
          <w:tcPr>
            <w:tcW w:w="418" w:type="pct"/>
            <w:vAlign w:val="center"/>
          </w:tcPr>
          <w:p w14:paraId="3DDED9EC" w14:textId="77777777" w:rsidR="004657D0" w:rsidRPr="007C3805" w:rsidRDefault="004657D0" w:rsidP="005375B4">
            <w:pPr>
              <w:tabs>
                <w:tab w:val="left" w:pos="1080"/>
              </w:tabs>
              <w:spacing w:line="240" w:lineRule="auto"/>
              <w:ind w:firstLine="0"/>
              <w:jc w:val="center"/>
              <w:rPr>
                <w:sz w:val="20"/>
                <w:szCs w:val="20"/>
              </w:rPr>
            </w:pPr>
            <w:r w:rsidRPr="007C3805">
              <w:rPr>
                <w:sz w:val="20"/>
                <w:szCs w:val="20"/>
              </w:rPr>
              <w:t>№</w:t>
            </w:r>
          </w:p>
        </w:tc>
        <w:tc>
          <w:tcPr>
            <w:tcW w:w="2771" w:type="pct"/>
            <w:vAlign w:val="center"/>
          </w:tcPr>
          <w:p w14:paraId="295B0708" w14:textId="77777777" w:rsidR="004657D0" w:rsidRPr="007C3805" w:rsidRDefault="004657D0" w:rsidP="005375B4">
            <w:pPr>
              <w:tabs>
                <w:tab w:val="left" w:pos="1080"/>
              </w:tabs>
              <w:spacing w:line="240" w:lineRule="auto"/>
              <w:ind w:firstLine="0"/>
              <w:jc w:val="center"/>
              <w:rPr>
                <w:sz w:val="20"/>
                <w:szCs w:val="20"/>
              </w:rPr>
            </w:pPr>
            <w:r w:rsidRPr="007C3805">
              <w:rPr>
                <w:sz w:val="20"/>
                <w:szCs w:val="20"/>
              </w:rPr>
              <w:t>Наименование</w:t>
            </w:r>
          </w:p>
        </w:tc>
        <w:tc>
          <w:tcPr>
            <w:tcW w:w="1811" w:type="pct"/>
            <w:vAlign w:val="center"/>
          </w:tcPr>
          <w:p w14:paraId="24297EA5" w14:textId="77777777" w:rsidR="004657D0" w:rsidRPr="007C3805" w:rsidRDefault="004657D0" w:rsidP="005375B4">
            <w:pPr>
              <w:tabs>
                <w:tab w:val="left" w:pos="1080"/>
              </w:tabs>
              <w:spacing w:line="240" w:lineRule="auto"/>
              <w:ind w:firstLine="0"/>
              <w:jc w:val="center"/>
              <w:rPr>
                <w:sz w:val="20"/>
                <w:szCs w:val="20"/>
              </w:rPr>
            </w:pPr>
            <w:r w:rsidRPr="007C3805">
              <w:rPr>
                <w:sz w:val="20"/>
                <w:szCs w:val="20"/>
              </w:rPr>
              <w:t>Сведения об Участнике закупки</w:t>
            </w:r>
          </w:p>
        </w:tc>
      </w:tr>
      <w:tr w:rsidR="004657D0" w:rsidRPr="007C3805" w14:paraId="484E272C" w14:textId="77777777" w:rsidTr="005375B4">
        <w:trPr>
          <w:cantSplit/>
          <w:trHeight w:val="64"/>
        </w:trPr>
        <w:tc>
          <w:tcPr>
            <w:tcW w:w="418" w:type="pct"/>
            <w:vAlign w:val="center"/>
          </w:tcPr>
          <w:p w14:paraId="13E12378" w14:textId="77777777" w:rsidR="004657D0" w:rsidRPr="007C3805" w:rsidRDefault="004657D0" w:rsidP="005375B4">
            <w:pPr>
              <w:tabs>
                <w:tab w:val="left" w:pos="1080"/>
              </w:tabs>
              <w:spacing w:line="240" w:lineRule="auto"/>
              <w:ind w:firstLine="0"/>
              <w:jc w:val="center"/>
              <w:rPr>
                <w:sz w:val="20"/>
                <w:szCs w:val="20"/>
              </w:rPr>
            </w:pPr>
            <w:r w:rsidRPr="007C3805">
              <w:rPr>
                <w:sz w:val="20"/>
                <w:szCs w:val="20"/>
              </w:rPr>
              <w:t>1.</w:t>
            </w:r>
          </w:p>
        </w:tc>
        <w:tc>
          <w:tcPr>
            <w:tcW w:w="2771" w:type="pct"/>
            <w:vAlign w:val="center"/>
          </w:tcPr>
          <w:p w14:paraId="3F1A7667" w14:textId="77777777" w:rsidR="004657D0" w:rsidRPr="007C3805" w:rsidRDefault="004657D0" w:rsidP="005375B4">
            <w:pPr>
              <w:tabs>
                <w:tab w:val="left" w:pos="1080"/>
              </w:tabs>
              <w:spacing w:line="240" w:lineRule="auto"/>
              <w:ind w:firstLine="0"/>
              <w:jc w:val="center"/>
              <w:rPr>
                <w:sz w:val="20"/>
                <w:szCs w:val="20"/>
              </w:rPr>
            </w:pPr>
            <w:r w:rsidRPr="007C3805">
              <w:rPr>
                <w:sz w:val="20"/>
                <w:szCs w:val="20"/>
              </w:rPr>
              <w:t>Полное фирменное наименование</w:t>
            </w:r>
          </w:p>
        </w:tc>
        <w:tc>
          <w:tcPr>
            <w:tcW w:w="1811" w:type="pct"/>
            <w:vAlign w:val="center"/>
          </w:tcPr>
          <w:p w14:paraId="753D3604" w14:textId="77777777" w:rsidR="004657D0" w:rsidRPr="007C3805" w:rsidRDefault="004657D0" w:rsidP="005375B4">
            <w:pPr>
              <w:tabs>
                <w:tab w:val="left" w:pos="1080"/>
              </w:tabs>
              <w:spacing w:line="240" w:lineRule="auto"/>
              <w:ind w:firstLine="0"/>
              <w:jc w:val="center"/>
              <w:rPr>
                <w:sz w:val="20"/>
                <w:szCs w:val="20"/>
              </w:rPr>
            </w:pPr>
          </w:p>
        </w:tc>
      </w:tr>
      <w:tr w:rsidR="004657D0" w:rsidRPr="007C3805" w14:paraId="7AAD519E" w14:textId="77777777" w:rsidTr="005375B4">
        <w:trPr>
          <w:cantSplit/>
        </w:trPr>
        <w:tc>
          <w:tcPr>
            <w:tcW w:w="418" w:type="pct"/>
            <w:vAlign w:val="center"/>
          </w:tcPr>
          <w:p w14:paraId="7941963A" w14:textId="77777777" w:rsidR="004657D0" w:rsidRPr="007C3805" w:rsidRDefault="004657D0" w:rsidP="005375B4">
            <w:pPr>
              <w:tabs>
                <w:tab w:val="left" w:pos="1080"/>
              </w:tabs>
              <w:spacing w:line="240" w:lineRule="auto"/>
              <w:ind w:firstLine="0"/>
              <w:jc w:val="center"/>
              <w:rPr>
                <w:sz w:val="20"/>
                <w:szCs w:val="20"/>
              </w:rPr>
            </w:pPr>
            <w:r w:rsidRPr="007C3805">
              <w:rPr>
                <w:sz w:val="20"/>
                <w:szCs w:val="20"/>
              </w:rPr>
              <w:t>2.</w:t>
            </w:r>
          </w:p>
        </w:tc>
        <w:tc>
          <w:tcPr>
            <w:tcW w:w="2771" w:type="pct"/>
            <w:vAlign w:val="center"/>
          </w:tcPr>
          <w:p w14:paraId="642D27B4" w14:textId="77777777" w:rsidR="004657D0" w:rsidRPr="007C3805" w:rsidRDefault="004657D0" w:rsidP="005375B4">
            <w:pPr>
              <w:tabs>
                <w:tab w:val="left" w:pos="1080"/>
              </w:tabs>
              <w:spacing w:line="240" w:lineRule="auto"/>
              <w:ind w:firstLine="0"/>
              <w:jc w:val="center"/>
              <w:rPr>
                <w:sz w:val="20"/>
                <w:szCs w:val="20"/>
              </w:rPr>
            </w:pPr>
            <w:r w:rsidRPr="007C3805">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3590F50" w14:textId="77777777" w:rsidR="004657D0" w:rsidRPr="007C3805" w:rsidRDefault="004657D0" w:rsidP="005375B4">
            <w:pPr>
              <w:tabs>
                <w:tab w:val="left" w:pos="1080"/>
              </w:tabs>
              <w:spacing w:line="240" w:lineRule="auto"/>
              <w:ind w:firstLine="0"/>
              <w:jc w:val="center"/>
              <w:rPr>
                <w:sz w:val="20"/>
                <w:szCs w:val="20"/>
              </w:rPr>
            </w:pPr>
          </w:p>
        </w:tc>
      </w:tr>
      <w:tr w:rsidR="004657D0" w:rsidRPr="007C3805" w14:paraId="71E6A62F" w14:textId="77777777" w:rsidTr="005375B4">
        <w:trPr>
          <w:cantSplit/>
        </w:trPr>
        <w:tc>
          <w:tcPr>
            <w:tcW w:w="418" w:type="pct"/>
            <w:vAlign w:val="center"/>
          </w:tcPr>
          <w:p w14:paraId="66210744" w14:textId="77777777" w:rsidR="004657D0" w:rsidRPr="007C3805" w:rsidRDefault="004657D0" w:rsidP="005375B4">
            <w:pPr>
              <w:tabs>
                <w:tab w:val="left" w:pos="1080"/>
              </w:tabs>
              <w:spacing w:line="240" w:lineRule="auto"/>
              <w:ind w:firstLine="0"/>
              <w:jc w:val="center"/>
              <w:rPr>
                <w:sz w:val="20"/>
                <w:szCs w:val="20"/>
              </w:rPr>
            </w:pPr>
            <w:r w:rsidRPr="007C3805">
              <w:rPr>
                <w:sz w:val="20"/>
                <w:szCs w:val="20"/>
              </w:rPr>
              <w:t>3.</w:t>
            </w:r>
          </w:p>
        </w:tc>
        <w:tc>
          <w:tcPr>
            <w:tcW w:w="2771" w:type="pct"/>
            <w:vAlign w:val="center"/>
          </w:tcPr>
          <w:p w14:paraId="1C20B910" w14:textId="77777777" w:rsidR="004657D0" w:rsidRPr="007C3805" w:rsidRDefault="004657D0" w:rsidP="005375B4">
            <w:pPr>
              <w:tabs>
                <w:tab w:val="left" w:pos="1080"/>
              </w:tabs>
              <w:spacing w:line="240" w:lineRule="auto"/>
              <w:ind w:firstLine="0"/>
              <w:jc w:val="center"/>
              <w:rPr>
                <w:sz w:val="20"/>
                <w:szCs w:val="20"/>
              </w:rPr>
            </w:pPr>
            <w:r w:rsidRPr="007C3805">
              <w:rPr>
                <w:sz w:val="20"/>
                <w:szCs w:val="20"/>
              </w:rPr>
              <w:t>Стоимость основных фондов (по балансу последнего завершенного периода)</w:t>
            </w:r>
          </w:p>
        </w:tc>
        <w:tc>
          <w:tcPr>
            <w:tcW w:w="1811" w:type="pct"/>
            <w:vAlign w:val="center"/>
          </w:tcPr>
          <w:p w14:paraId="2E6849DE" w14:textId="77777777" w:rsidR="004657D0" w:rsidRPr="007C3805" w:rsidRDefault="004657D0" w:rsidP="005375B4">
            <w:pPr>
              <w:tabs>
                <w:tab w:val="left" w:pos="1080"/>
              </w:tabs>
              <w:spacing w:line="240" w:lineRule="auto"/>
              <w:ind w:firstLine="0"/>
              <w:jc w:val="center"/>
              <w:rPr>
                <w:sz w:val="20"/>
                <w:szCs w:val="20"/>
              </w:rPr>
            </w:pPr>
          </w:p>
        </w:tc>
      </w:tr>
      <w:tr w:rsidR="004657D0" w:rsidRPr="007C3805" w14:paraId="1AB22FF7" w14:textId="77777777" w:rsidTr="005375B4">
        <w:trPr>
          <w:cantSplit/>
        </w:trPr>
        <w:tc>
          <w:tcPr>
            <w:tcW w:w="418" w:type="pct"/>
            <w:vAlign w:val="center"/>
          </w:tcPr>
          <w:p w14:paraId="38823F6D" w14:textId="77777777" w:rsidR="004657D0" w:rsidRPr="007C3805" w:rsidRDefault="004657D0" w:rsidP="005375B4">
            <w:pPr>
              <w:tabs>
                <w:tab w:val="left" w:pos="1080"/>
              </w:tabs>
              <w:spacing w:line="240" w:lineRule="auto"/>
              <w:ind w:firstLine="0"/>
              <w:jc w:val="center"/>
              <w:rPr>
                <w:sz w:val="20"/>
                <w:szCs w:val="20"/>
              </w:rPr>
            </w:pPr>
            <w:r w:rsidRPr="007C3805">
              <w:rPr>
                <w:sz w:val="20"/>
                <w:szCs w:val="20"/>
              </w:rPr>
              <w:t>4.</w:t>
            </w:r>
          </w:p>
        </w:tc>
        <w:tc>
          <w:tcPr>
            <w:tcW w:w="2771" w:type="pct"/>
            <w:vAlign w:val="center"/>
          </w:tcPr>
          <w:p w14:paraId="77C8173B" w14:textId="77777777" w:rsidR="004657D0" w:rsidRPr="007C3805" w:rsidRDefault="004657D0" w:rsidP="005375B4">
            <w:pPr>
              <w:tabs>
                <w:tab w:val="left" w:pos="1080"/>
              </w:tabs>
              <w:spacing w:line="240" w:lineRule="auto"/>
              <w:ind w:firstLine="0"/>
              <w:jc w:val="center"/>
              <w:rPr>
                <w:sz w:val="20"/>
                <w:szCs w:val="20"/>
              </w:rPr>
            </w:pPr>
            <w:r w:rsidRPr="007C3805">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w:t>
            </w:r>
          </w:p>
        </w:tc>
        <w:tc>
          <w:tcPr>
            <w:tcW w:w="1811" w:type="pct"/>
            <w:vAlign w:val="center"/>
          </w:tcPr>
          <w:p w14:paraId="52301C15" w14:textId="77777777" w:rsidR="004657D0" w:rsidRPr="007C3805" w:rsidRDefault="004657D0" w:rsidP="005375B4">
            <w:pPr>
              <w:tabs>
                <w:tab w:val="left" w:pos="1080"/>
              </w:tabs>
              <w:spacing w:line="240" w:lineRule="auto"/>
              <w:ind w:firstLine="0"/>
              <w:jc w:val="center"/>
              <w:rPr>
                <w:sz w:val="20"/>
                <w:szCs w:val="20"/>
              </w:rPr>
            </w:pPr>
            <w:r w:rsidRPr="007C3805">
              <w:rPr>
                <w:sz w:val="20"/>
                <w:szCs w:val="20"/>
              </w:rPr>
              <w:t>Дата и номер, кем выдано.</w:t>
            </w:r>
          </w:p>
        </w:tc>
      </w:tr>
      <w:tr w:rsidR="004657D0" w:rsidRPr="007C3805" w14:paraId="13F98DCF" w14:textId="77777777" w:rsidTr="005375B4">
        <w:trPr>
          <w:cantSplit/>
        </w:trPr>
        <w:tc>
          <w:tcPr>
            <w:tcW w:w="418" w:type="pct"/>
            <w:vAlign w:val="center"/>
          </w:tcPr>
          <w:p w14:paraId="40E6E482" w14:textId="77777777" w:rsidR="004657D0" w:rsidRPr="007C3805" w:rsidRDefault="004657D0" w:rsidP="005375B4">
            <w:pPr>
              <w:tabs>
                <w:tab w:val="left" w:pos="1080"/>
              </w:tabs>
              <w:spacing w:line="240" w:lineRule="auto"/>
              <w:ind w:firstLine="0"/>
              <w:jc w:val="center"/>
              <w:rPr>
                <w:sz w:val="20"/>
                <w:szCs w:val="20"/>
              </w:rPr>
            </w:pPr>
            <w:r w:rsidRPr="007C3805">
              <w:rPr>
                <w:sz w:val="20"/>
                <w:szCs w:val="20"/>
              </w:rPr>
              <w:t>5.</w:t>
            </w:r>
          </w:p>
        </w:tc>
        <w:tc>
          <w:tcPr>
            <w:tcW w:w="2771" w:type="pct"/>
            <w:vAlign w:val="center"/>
          </w:tcPr>
          <w:p w14:paraId="74D91788" w14:textId="77777777" w:rsidR="004657D0" w:rsidRPr="007C3805" w:rsidRDefault="004657D0" w:rsidP="005375B4">
            <w:pPr>
              <w:tabs>
                <w:tab w:val="left" w:pos="1080"/>
              </w:tabs>
              <w:spacing w:line="240" w:lineRule="auto"/>
              <w:ind w:firstLine="0"/>
              <w:jc w:val="center"/>
              <w:rPr>
                <w:sz w:val="20"/>
                <w:szCs w:val="20"/>
              </w:rPr>
            </w:pPr>
            <w:r w:rsidRPr="007C3805">
              <w:rPr>
                <w:sz w:val="20"/>
                <w:szCs w:val="20"/>
              </w:rPr>
              <w:t>Код субъекта РФ</w:t>
            </w:r>
          </w:p>
        </w:tc>
        <w:tc>
          <w:tcPr>
            <w:tcW w:w="1811" w:type="pct"/>
            <w:vAlign w:val="center"/>
          </w:tcPr>
          <w:p w14:paraId="4768A11C" w14:textId="77777777" w:rsidR="004657D0" w:rsidRPr="007C3805" w:rsidRDefault="004657D0" w:rsidP="005375B4">
            <w:pPr>
              <w:tabs>
                <w:tab w:val="left" w:pos="1080"/>
              </w:tabs>
              <w:spacing w:line="240" w:lineRule="auto"/>
              <w:ind w:firstLine="0"/>
              <w:jc w:val="center"/>
              <w:rPr>
                <w:sz w:val="20"/>
                <w:szCs w:val="20"/>
              </w:rPr>
            </w:pPr>
            <w:r w:rsidRPr="007C3805">
              <w:rPr>
                <w:sz w:val="20"/>
                <w:szCs w:val="20"/>
              </w:rPr>
              <w:t>Указать код</w:t>
            </w:r>
          </w:p>
        </w:tc>
      </w:tr>
      <w:tr w:rsidR="004657D0" w:rsidRPr="007C3805" w14:paraId="674336C3" w14:textId="77777777" w:rsidTr="005375B4">
        <w:trPr>
          <w:cantSplit/>
        </w:trPr>
        <w:tc>
          <w:tcPr>
            <w:tcW w:w="418" w:type="pct"/>
            <w:vAlign w:val="center"/>
          </w:tcPr>
          <w:p w14:paraId="67C2017C" w14:textId="77777777" w:rsidR="004657D0" w:rsidRPr="007C3805" w:rsidRDefault="004657D0" w:rsidP="005375B4">
            <w:pPr>
              <w:tabs>
                <w:tab w:val="left" w:pos="1080"/>
              </w:tabs>
              <w:spacing w:line="240" w:lineRule="auto"/>
              <w:ind w:firstLine="0"/>
              <w:jc w:val="center"/>
              <w:rPr>
                <w:sz w:val="20"/>
                <w:szCs w:val="20"/>
              </w:rPr>
            </w:pPr>
            <w:r w:rsidRPr="007C3805">
              <w:rPr>
                <w:sz w:val="20"/>
                <w:szCs w:val="20"/>
              </w:rPr>
              <w:t>6.</w:t>
            </w:r>
          </w:p>
        </w:tc>
        <w:tc>
          <w:tcPr>
            <w:tcW w:w="2771" w:type="pct"/>
            <w:vAlign w:val="center"/>
          </w:tcPr>
          <w:p w14:paraId="18BFD03C" w14:textId="77777777" w:rsidR="004657D0" w:rsidRPr="007C3805" w:rsidRDefault="004657D0" w:rsidP="005375B4">
            <w:pPr>
              <w:tabs>
                <w:tab w:val="left" w:pos="1080"/>
              </w:tabs>
              <w:spacing w:line="240" w:lineRule="auto"/>
              <w:ind w:firstLine="0"/>
              <w:jc w:val="center"/>
              <w:rPr>
                <w:sz w:val="20"/>
                <w:szCs w:val="20"/>
              </w:rPr>
            </w:pPr>
            <w:r w:rsidRPr="007C3805">
              <w:rPr>
                <w:sz w:val="20"/>
                <w:szCs w:val="20"/>
              </w:rPr>
              <w:t>ОКТМО</w:t>
            </w:r>
          </w:p>
        </w:tc>
        <w:tc>
          <w:tcPr>
            <w:tcW w:w="1811" w:type="pct"/>
            <w:vAlign w:val="center"/>
          </w:tcPr>
          <w:p w14:paraId="11A44DA4" w14:textId="77777777" w:rsidR="004657D0" w:rsidRPr="007C3805" w:rsidRDefault="004657D0" w:rsidP="005375B4">
            <w:pPr>
              <w:tabs>
                <w:tab w:val="left" w:pos="1080"/>
              </w:tabs>
              <w:spacing w:line="240" w:lineRule="auto"/>
              <w:ind w:firstLine="0"/>
              <w:jc w:val="center"/>
              <w:rPr>
                <w:sz w:val="20"/>
                <w:szCs w:val="20"/>
              </w:rPr>
            </w:pPr>
            <w:r w:rsidRPr="007C3805">
              <w:rPr>
                <w:sz w:val="20"/>
                <w:szCs w:val="20"/>
              </w:rPr>
              <w:t>Указать код</w:t>
            </w:r>
          </w:p>
        </w:tc>
      </w:tr>
      <w:tr w:rsidR="004657D0" w:rsidRPr="007C3805" w14:paraId="1FD8EA60" w14:textId="77777777" w:rsidTr="005375B4">
        <w:trPr>
          <w:cantSplit/>
        </w:trPr>
        <w:tc>
          <w:tcPr>
            <w:tcW w:w="418" w:type="pct"/>
            <w:vAlign w:val="center"/>
          </w:tcPr>
          <w:p w14:paraId="1898BACC" w14:textId="77777777" w:rsidR="004657D0" w:rsidRPr="007C3805" w:rsidRDefault="004657D0" w:rsidP="005375B4">
            <w:pPr>
              <w:tabs>
                <w:tab w:val="left" w:pos="1080"/>
              </w:tabs>
              <w:spacing w:line="240" w:lineRule="auto"/>
              <w:ind w:firstLine="0"/>
              <w:jc w:val="center"/>
              <w:rPr>
                <w:sz w:val="20"/>
                <w:szCs w:val="20"/>
              </w:rPr>
            </w:pPr>
            <w:r w:rsidRPr="007C3805">
              <w:rPr>
                <w:sz w:val="20"/>
                <w:szCs w:val="20"/>
              </w:rPr>
              <w:t>7.</w:t>
            </w:r>
          </w:p>
        </w:tc>
        <w:tc>
          <w:tcPr>
            <w:tcW w:w="2771" w:type="pct"/>
            <w:vAlign w:val="center"/>
          </w:tcPr>
          <w:p w14:paraId="3642E36D" w14:textId="77777777" w:rsidR="004657D0" w:rsidRPr="007C3805" w:rsidRDefault="004657D0" w:rsidP="005375B4">
            <w:pPr>
              <w:tabs>
                <w:tab w:val="left" w:pos="1080"/>
              </w:tabs>
              <w:spacing w:line="240" w:lineRule="auto"/>
              <w:ind w:firstLine="0"/>
              <w:jc w:val="center"/>
              <w:rPr>
                <w:sz w:val="20"/>
                <w:szCs w:val="20"/>
              </w:rPr>
            </w:pPr>
            <w:r w:rsidRPr="007C3805">
              <w:rPr>
                <w:sz w:val="20"/>
                <w:szCs w:val="20"/>
              </w:rPr>
              <w:t>ОКВЭД</w:t>
            </w:r>
          </w:p>
        </w:tc>
        <w:tc>
          <w:tcPr>
            <w:tcW w:w="1811" w:type="pct"/>
            <w:vAlign w:val="center"/>
          </w:tcPr>
          <w:p w14:paraId="3F1B92BB" w14:textId="77777777" w:rsidR="004657D0" w:rsidRPr="007C3805" w:rsidRDefault="004657D0" w:rsidP="005375B4">
            <w:pPr>
              <w:tabs>
                <w:tab w:val="left" w:pos="1080"/>
              </w:tabs>
              <w:spacing w:line="240" w:lineRule="auto"/>
              <w:ind w:firstLine="0"/>
              <w:jc w:val="center"/>
              <w:rPr>
                <w:sz w:val="20"/>
                <w:szCs w:val="20"/>
              </w:rPr>
            </w:pPr>
            <w:r w:rsidRPr="007C3805">
              <w:rPr>
                <w:sz w:val="20"/>
                <w:szCs w:val="20"/>
              </w:rPr>
              <w:t>Указать код</w:t>
            </w:r>
          </w:p>
        </w:tc>
      </w:tr>
      <w:tr w:rsidR="004657D0" w:rsidRPr="007C3805" w14:paraId="47408E4C" w14:textId="77777777" w:rsidTr="005375B4">
        <w:trPr>
          <w:cantSplit/>
        </w:trPr>
        <w:tc>
          <w:tcPr>
            <w:tcW w:w="418" w:type="pct"/>
            <w:vAlign w:val="center"/>
          </w:tcPr>
          <w:p w14:paraId="5FA42191" w14:textId="77777777" w:rsidR="004657D0" w:rsidRPr="007C3805" w:rsidRDefault="004657D0" w:rsidP="005375B4">
            <w:pPr>
              <w:tabs>
                <w:tab w:val="left" w:pos="1080"/>
              </w:tabs>
              <w:spacing w:line="240" w:lineRule="auto"/>
              <w:ind w:firstLine="0"/>
              <w:jc w:val="center"/>
              <w:rPr>
                <w:sz w:val="20"/>
                <w:szCs w:val="20"/>
              </w:rPr>
            </w:pPr>
            <w:r w:rsidRPr="007C3805">
              <w:rPr>
                <w:sz w:val="20"/>
                <w:szCs w:val="20"/>
              </w:rPr>
              <w:t>8.</w:t>
            </w:r>
          </w:p>
        </w:tc>
        <w:tc>
          <w:tcPr>
            <w:tcW w:w="2771" w:type="pct"/>
            <w:vAlign w:val="center"/>
          </w:tcPr>
          <w:p w14:paraId="36A89676" w14:textId="77777777" w:rsidR="004657D0" w:rsidRPr="007C3805" w:rsidRDefault="004657D0" w:rsidP="005375B4">
            <w:pPr>
              <w:tabs>
                <w:tab w:val="left" w:pos="1080"/>
              </w:tabs>
              <w:spacing w:line="240" w:lineRule="auto"/>
              <w:ind w:firstLine="0"/>
              <w:jc w:val="center"/>
              <w:rPr>
                <w:sz w:val="20"/>
                <w:szCs w:val="20"/>
              </w:rPr>
            </w:pPr>
            <w:r w:rsidRPr="007C3805">
              <w:rPr>
                <w:sz w:val="20"/>
                <w:szCs w:val="20"/>
              </w:rPr>
              <w:t>ИНН</w:t>
            </w:r>
          </w:p>
        </w:tc>
        <w:tc>
          <w:tcPr>
            <w:tcW w:w="1811" w:type="pct"/>
            <w:vAlign w:val="center"/>
          </w:tcPr>
          <w:p w14:paraId="7CA0FE16" w14:textId="77777777" w:rsidR="004657D0" w:rsidRPr="007C3805" w:rsidRDefault="004657D0" w:rsidP="005375B4">
            <w:pPr>
              <w:tabs>
                <w:tab w:val="left" w:pos="1080"/>
              </w:tabs>
              <w:spacing w:line="240" w:lineRule="auto"/>
              <w:ind w:firstLine="0"/>
              <w:jc w:val="center"/>
              <w:rPr>
                <w:sz w:val="20"/>
                <w:szCs w:val="20"/>
              </w:rPr>
            </w:pPr>
            <w:r w:rsidRPr="007C3805">
              <w:rPr>
                <w:sz w:val="20"/>
                <w:szCs w:val="20"/>
              </w:rPr>
              <w:t>Указать код</w:t>
            </w:r>
          </w:p>
        </w:tc>
      </w:tr>
      <w:tr w:rsidR="004657D0" w:rsidRPr="007C3805" w14:paraId="00BE588A" w14:textId="77777777" w:rsidTr="005375B4">
        <w:trPr>
          <w:cantSplit/>
        </w:trPr>
        <w:tc>
          <w:tcPr>
            <w:tcW w:w="418" w:type="pct"/>
            <w:vAlign w:val="center"/>
          </w:tcPr>
          <w:p w14:paraId="129FE0A4" w14:textId="77777777" w:rsidR="004657D0" w:rsidRPr="007C3805" w:rsidRDefault="004657D0" w:rsidP="005375B4">
            <w:pPr>
              <w:tabs>
                <w:tab w:val="left" w:pos="1080"/>
              </w:tabs>
              <w:spacing w:line="240" w:lineRule="auto"/>
              <w:ind w:firstLine="0"/>
              <w:jc w:val="center"/>
              <w:rPr>
                <w:sz w:val="20"/>
                <w:szCs w:val="20"/>
              </w:rPr>
            </w:pPr>
            <w:r w:rsidRPr="007C3805">
              <w:rPr>
                <w:sz w:val="20"/>
                <w:szCs w:val="20"/>
              </w:rPr>
              <w:t>9.</w:t>
            </w:r>
          </w:p>
        </w:tc>
        <w:tc>
          <w:tcPr>
            <w:tcW w:w="2771" w:type="pct"/>
            <w:vAlign w:val="center"/>
          </w:tcPr>
          <w:p w14:paraId="1A799DB1" w14:textId="77777777" w:rsidR="004657D0" w:rsidRPr="007C3805" w:rsidRDefault="004657D0" w:rsidP="005375B4">
            <w:pPr>
              <w:tabs>
                <w:tab w:val="left" w:pos="1080"/>
              </w:tabs>
              <w:spacing w:line="240" w:lineRule="auto"/>
              <w:ind w:firstLine="0"/>
              <w:jc w:val="center"/>
              <w:rPr>
                <w:sz w:val="20"/>
                <w:szCs w:val="20"/>
              </w:rPr>
            </w:pPr>
            <w:r w:rsidRPr="007C3805">
              <w:rPr>
                <w:sz w:val="20"/>
                <w:szCs w:val="20"/>
              </w:rPr>
              <w:t>КПП</w:t>
            </w:r>
          </w:p>
        </w:tc>
        <w:tc>
          <w:tcPr>
            <w:tcW w:w="1811" w:type="pct"/>
            <w:vAlign w:val="center"/>
          </w:tcPr>
          <w:p w14:paraId="46A345EC" w14:textId="77777777" w:rsidR="004657D0" w:rsidRPr="007C3805" w:rsidRDefault="004657D0" w:rsidP="005375B4">
            <w:pPr>
              <w:tabs>
                <w:tab w:val="left" w:pos="1080"/>
              </w:tabs>
              <w:spacing w:line="240" w:lineRule="auto"/>
              <w:ind w:firstLine="0"/>
              <w:jc w:val="center"/>
              <w:rPr>
                <w:sz w:val="20"/>
                <w:szCs w:val="20"/>
              </w:rPr>
            </w:pPr>
            <w:r w:rsidRPr="007C3805">
              <w:rPr>
                <w:sz w:val="20"/>
                <w:szCs w:val="20"/>
              </w:rPr>
              <w:t>Указать код</w:t>
            </w:r>
          </w:p>
        </w:tc>
      </w:tr>
      <w:tr w:rsidR="004657D0" w:rsidRPr="007C3805" w14:paraId="744D2174" w14:textId="77777777" w:rsidTr="005375B4">
        <w:trPr>
          <w:cantSplit/>
        </w:trPr>
        <w:tc>
          <w:tcPr>
            <w:tcW w:w="418" w:type="pct"/>
            <w:vAlign w:val="center"/>
          </w:tcPr>
          <w:p w14:paraId="21574588" w14:textId="77777777" w:rsidR="004657D0" w:rsidRPr="007C3805" w:rsidRDefault="004657D0" w:rsidP="005375B4">
            <w:pPr>
              <w:tabs>
                <w:tab w:val="left" w:pos="1080"/>
              </w:tabs>
              <w:spacing w:line="240" w:lineRule="auto"/>
              <w:ind w:firstLine="0"/>
              <w:jc w:val="center"/>
              <w:rPr>
                <w:sz w:val="20"/>
                <w:szCs w:val="20"/>
              </w:rPr>
            </w:pPr>
            <w:r w:rsidRPr="007C3805">
              <w:rPr>
                <w:sz w:val="20"/>
                <w:szCs w:val="20"/>
              </w:rPr>
              <w:t>10.</w:t>
            </w:r>
          </w:p>
        </w:tc>
        <w:tc>
          <w:tcPr>
            <w:tcW w:w="2771" w:type="pct"/>
            <w:vAlign w:val="center"/>
          </w:tcPr>
          <w:p w14:paraId="2C132A01" w14:textId="77777777" w:rsidR="004657D0" w:rsidRPr="007C3805" w:rsidRDefault="004657D0" w:rsidP="005375B4">
            <w:pPr>
              <w:tabs>
                <w:tab w:val="left" w:pos="1080"/>
              </w:tabs>
              <w:spacing w:line="240" w:lineRule="auto"/>
              <w:ind w:firstLine="0"/>
              <w:jc w:val="center"/>
              <w:rPr>
                <w:sz w:val="20"/>
                <w:szCs w:val="20"/>
              </w:rPr>
            </w:pPr>
            <w:r w:rsidRPr="007C3805">
              <w:rPr>
                <w:sz w:val="20"/>
                <w:szCs w:val="20"/>
              </w:rPr>
              <w:t>ОГРН</w:t>
            </w:r>
          </w:p>
        </w:tc>
        <w:tc>
          <w:tcPr>
            <w:tcW w:w="1811" w:type="pct"/>
            <w:vAlign w:val="center"/>
          </w:tcPr>
          <w:p w14:paraId="763F4529" w14:textId="77777777" w:rsidR="004657D0" w:rsidRPr="007C3805" w:rsidRDefault="004657D0" w:rsidP="005375B4">
            <w:pPr>
              <w:tabs>
                <w:tab w:val="left" w:pos="1080"/>
              </w:tabs>
              <w:spacing w:line="240" w:lineRule="auto"/>
              <w:ind w:firstLine="0"/>
              <w:jc w:val="center"/>
              <w:rPr>
                <w:sz w:val="20"/>
                <w:szCs w:val="20"/>
              </w:rPr>
            </w:pPr>
            <w:r w:rsidRPr="007C3805">
              <w:rPr>
                <w:sz w:val="20"/>
                <w:szCs w:val="20"/>
              </w:rPr>
              <w:t>Указать код</w:t>
            </w:r>
          </w:p>
        </w:tc>
      </w:tr>
      <w:tr w:rsidR="004657D0" w:rsidRPr="007C3805" w14:paraId="599653F1" w14:textId="77777777" w:rsidTr="005375B4">
        <w:trPr>
          <w:cantSplit/>
        </w:trPr>
        <w:tc>
          <w:tcPr>
            <w:tcW w:w="418" w:type="pct"/>
            <w:vAlign w:val="center"/>
          </w:tcPr>
          <w:p w14:paraId="4E09426C" w14:textId="77777777" w:rsidR="004657D0" w:rsidRPr="007C3805" w:rsidRDefault="004657D0" w:rsidP="005375B4">
            <w:pPr>
              <w:tabs>
                <w:tab w:val="left" w:pos="1080"/>
              </w:tabs>
              <w:spacing w:line="240" w:lineRule="auto"/>
              <w:ind w:firstLine="0"/>
              <w:jc w:val="center"/>
              <w:rPr>
                <w:sz w:val="20"/>
                <w:szCs w:val="20"/>
              </w:rPr>
            </w:pPr>
            <w:r w:rsidRPr="007C3805">
              <w:rPr>
                <w:sz w:val="20"/>
                <w:szCs w:val="20"/>
              </w:rPr>
              <w:t>11.</w:t>
            </w:r>
          </w:p>
        </w:tc>
        <w:tc>
          <w:tcPr>
            <w:tcW w:w="2771" w:type="pct"/>
            <w:vAlign w:val="center"/>
          </w:tcPr>
          <w:p w14:paraId="5445F6A2" w14:textId="77777777" w:rsidR="004657D0" w:rsidRPr="007C3805" w:rsidRDefault="004657D0" w:rsidP="005375B4">
            <w:pPr>
              <w:tabs>
                <w:tab w:val="left" w:pos="1080"/>
              </w:tabs>
              <w:spacing w:line="240" w:lineRule="auto"/>
              <w:ind w:firstLine="0"/>
              <w:jc w:val="center"/>
              <w:rPr>
                <w:sz w:val="20"/>
                <w:szCs w:val="20"/>
              </w:rPr>
            </w:pPr>
            <w:r w:rsidRPr="007C3805">
              <w:rPr>
                <w:sz w:val="20"/>
                <w:szCs w:val="20"/>
              </w:rPr>
              <w:t>ОКПО</w:t>
            </w:r>
          </w:p>
        </w:tc>
        <w:tc>
          <w:tcPr>
            <w:tcW w:w="1811" w:type="pct"/>
            <w:vAlign w:val="center"/>
          </w:tcPr>
          <w:p w14:paraId="1B13970B" w14:textId="77777777" w:rsidR="004657D0" w:rsidRPr="007C3805" w:rsidRDefault="004657D0" w:rsidP="005375B4">
            <w:pPr>
              <w:tabs>
                <w:tab w:val="left" w:pos="1080"/>
              </w:tabs>
              <w:spacing w:line="240" w:lineRule="auto"/>
              <w:ind w:firstLine="0"/>
              <w:jc w:val="center"/>
              <w:rPr>
                <w:sz w:val="20"/>
                <w:szCs w:val="20"/>
              </w:rPr>
            </w:pPr>
            <w:r w:rsidRPr="007C3805">
              <w:rPr>
                <w:sz w:val="20"/>
                <w:szCs w:val="20"/>
              </w:rPr>
              <w:t>Указать код</w:t>
            </w:r>
          </w:p>
        </w:tc>
      </w:tr>
      <w:tr w:rsidR="004657D0" w:rsidRPr="007C3805" w14:paraId="36960B56" w14:textId="77777777" w:rsidTr="005375B4">
        <w:trPr>
          <w:cantSplit/>
        </w:trPr>
        <w:tc>
          <w:tcPr>
            <w:tcW w:w="418" w:type="pct"/>
            <w:vAlign w:val="center"/>
          </w:tcPr>
          <w:p w14:paraId="771F214F" w14:textId="77777777" w:rsidR="004657D0" w:rsidRPr="007C3805" w:rsidRDefault="004657D0" w:rsidP="005375B4">
            <w:pPr>
              <w:tabs>
                <w:tab w:val="left" w:pos="1080"/>
              </w:tabs>
              <w:spacing w:line="240" w:lineRule="auto"/>
              <w:ind w:firstLine="0"/>
              <w:jc w:val="center"/>
              <w:rPr>
                <w:sz w:val="20"/>
                <w:szCs w:val="20"/>
              </w:rPr>
            </w:pPr>
            <w:r w:rsidRPr="007C3805">
              <w:rPr>
                <w:sz w:val="20"/>
                <w:szCs w:val="20"/>
              </w:rPr>
              <w:t>12.</w:t>
            </w:r>
          </w:p>
        </w:tc>
        <w:tc>
          <w:tcPr>
            <w:tcW w:w="2771" w:type="pct"/>
            <w:vAlign w:val="center"/>
          </w:tcPr>
          <w:p w14:paraId="004DCEF6" w14:textId="77777777" w:rsidR="004657D0" w:rsidRPr="007C3805" w:rsidRDefault="004657D0" w:rsidP="005375B4">
            <w:pPr>
              <w:tabs>
                <w:tab w:val="left" w:pos="1080"/>
              </w:tabs>
              <w:spacing w:line="240" w:lineRule="auto"/>
              <w:ind w:firstLine="0"/>
              <w:jc w:val="center"/>
              <w:rPr>
                <w:sz w:val="20"/>
                <w:szCs w:val="20"/>
              </w:rPr>
            </w:pPr>
            <w:r w:rsidRPr="007C3805">
              <w:rPr>
                <w:sz w:val="20"/>
                <w:szCs w:val="20"/>
              </w:rPr>
              <w:t>ОКОПФ</w:t>
            </w:r>
          </w:p>
        </w:tc>
        <w:tc>
          <w:tcPr>
            <w:tcW w:w="1811" w:type="pct"/>
            <w:vAlign w:val="center"/>
          </w:tcPr>
          <w:p w14:paraId="44095F33" w14:textId="77777777" w:rsidR="004657D0" w:rsidRPr="007C3805" w:rsidRDefault="004657D0" w:rsidP="005375B4">
            <w:pPr>
              <w:tabs>
                <w:tab w:val="left" w:pos="1080"/>
              </w:tabs>
              <w:spacing w:line="240" w:lineRule="auto"/>
              <w:ind w:firstLine="0"/>
              <w:jc w:val="center"/>
              <w:rPr>
                <w:sz w:val="20"/>
                <w:szCs w:val="20"/>
              </w:rPr>
            </w:pPr>
            <w:r w:rsidRPr="007C3805">
              <w:rPr>
                <w:sz w:val="20"/>
                <w:szCs w:val="20"/>
              </w:rPr>
              <w:t>Указать код</w:t>
            </w:r>
          </w:p>
        </w:tc>
      </w:tr>
      <w:tr w:rsidR="004657D0" w:rsidRPr="007C3805" w14:paraId="20E44973" w14:textId="77777777" w:rsidTr="005375B4">
        <w:trPr>
          <w:cantSplit/>
        </w:trPr>
        <w:tc>
          <w:tcPr>
            <w:tcW w:w="418" w:type="pct"/>
            <w:vAlign w:val="center"/>
          </w:tcPr>
          <w:p w14:paraId="353DA202" w14:textId="77777777" w:rsidR="004657D0" w:rsidRPr="007C3805" w:rsidRDefault="004657D0" w:rsidP="005375B4">
            <w:pPr>
              <w:tabs>
                <w:tab w:val="left" w:pos="1080"/>
              </w:tabs>
              <w:spacing w:line="240" w:lineRule="auto"/>
              <w:ind w:firstLine="0"/>
              <w:jc w:val="center"/>
              <w:rPr>
                <w:sz w:val="20"/>
                <w:szCs w:val="20"/>
              </w:rPr>
            </w:pPr>
            <w:r w:rsidRPr="007C3805">
              <w:rPr>
                <w:sz w:val="20"/>
                <w:szCs w:val="20"/>
              </w:rPr>
              <w:t>13.</w:t>
            </w:r>
          </w:p>
        </w:tc>
        <w:tc>
          <w:tcPr>
            <w:tcW w:w="2771" w:type="pct"/>
            <w:vAlign w:val="center"/>
          </w:tcPr>
          <w:p w14:paraId="187CF04F" w14:textId="77777777" w:rsidR="004657D0" w:rsidRPr="007C3805" w:rsidRDefault="004657D0" w:rsidP="005375B4">
            <w:pPr>
              <w:tabs>
                <w:tab w:val="left" w:pos="1080"/>
              </w:tabs>
              <w:spacing w:line="240" w:lineRule="auto"/>
              <w:ind w:firstLine="0"/>
              <w:jc w:val="center"/>
              <w:rPr>
                <w:sz w:val="20"/>
                <w:szCs w:val="20"/>
              </w:rPr>
            </w:pPr>
            <w:r w:rsidRPr="007C3805">
              <w:rPr>
                <w:sz w:val="20"/>
                <w:szCs w:val="20"/>
              </w:rPr>
              <w:t>ОКФОС</w:t>
            </w:r>
          </w:p>
        </w:tc>
        <w:tc>
          <w:tcPr>
            <w:tcW w:w="1811" w:type="pct"/>
            <w:vAlign w:val="center"/>
          </w:tcPr>
          <w:p w14:paraId="0C1BC86A" w14:textId="77777777" w:rsidR="004657D0" w:rsidRPr="007C3805" w:rsidRDefault="004657D0" w:rsidP="005375B4">
            <w:pPr>
              <w:tabs>
                <w:tab w:val="left" w:pos="1080"/>
              </w:tabs>
              <w:spacing w:line="240" w:lineRule="auto"/>
              <w:ind w:firstLine="0"/>
              <w:jc w:val="center"/>
              <w:rPr>
                <w:sz w:val="20"/>
                <w:szCs w:val="20"/>
              </w:rPr>
            </w:pPr>
            <w:r w:rsidRPr="007C3805">
              <w:rPr>
                <w:sz w:val="20"/>
                <w:szCs w:val="20"/>
              </w:rPr>
              <w:t>Указать код</w:t>
            </w:r>
          </w:p>
        </w:tc>
      </w:tr>
      <w:tr w:rsidR="004657D0" w:rsidRPr="007C3805" w14:paraId="2341C4A2" w14:textId="77777777" w:rsidTr="005375B4">
        <w:trPr>
          <w:cantSplit/>
        </w:trPr>
        <w:tc>
          <w:tcPr>
            <w:tcW w:w="418" w:type="pct"/>
            <w:vAlign w:val="center"/>
          </w:tcPr>
          <w:p w14:paraId="70E28A6E" w14:textId="77777777" w:rsidR="004657D0" w:rsidRPr="007C3805" w:rsidRDefault="004657D0" w:rsidP="005375B4">
            <w:pPr>
              <w:tabs>
                <w:tab w:val="left" w:pos="1080"/>
              </w:tabs>
              <w:spacing w:line="240" w:lineRule="auto"/>
              <w:ind w:firstLine="0"/>
              <w:jc w:val="center"/>
              <w:rPr>
                <w:sz w:val="20"/>
                <w:szCs w:val="20"/>
              </w:rPr>
            </w:pPr>
            <w:r w:rsidRPr="007C3805">
              <w:rPr>
                <w:sz w:val="20"/>
                <w:szCs w:val="20"/>
              </w:rPr>
              <w:t>14.</w:t>
            </w:r>
          </w:p>
        </w:tc>
        <w:tc>
          <w:tcPr>
            <w:tcW w:w="2771" w:type="pct"/>
            <w:vAlign w:val="center"/>
          </w:tcPr>
          <w:p w14:paraId="3DE58D01" w14:textId="77777777" w:rsidR="004657D0" w:rsidRPr="007C3805" w:rsidRDefault="004657D0" w:rsidP="005375B4">
            <w:pPr>
              <w:tabs>
                <w:tab w:val="left" w:pos="1080"/>
              </w:tabs>
              <w:spacing w:line="240" w:lineRule="auto"/>
              <w:ind w:firstLine="0"/>
              <w:jc w:val="center"/>
              <w:rPr>
                <w:sz w:val="20"/>
                <w:szCs w:val="20"/>
              </w:rPr>
            </w:pPr>
            <w:r w:rsidRPr="007C3805">
              <w:rPr>
                <w:sz w:val="20"/>
                <w:szCs w:val="20"/>
              </w:rPr>
              <w:t>Полный юридический адрес</w:t>
            </w:r>
          </w:p>
        </w:tc>
        <w:tc>
          <w:tcPr>
            <w:tcW w:w="1811" w:type="pct"/>
            <w:vAlign w:val="center"/>
          </w:tcPr>
          <w:p w14:paraId="2A5F40B2" w14:textId="77777777" w:rsidR="004657D0" w:rsidRPr="007C3805" w:rsidRDefault="004657D0" w:rsidP="005375B4">
            <w:pPr>
              <w:tabs>
                <w:tab w:val="left" w:pos="1080"/>
              </w:tabs>
              <w:spacing w:line="240" w:lineRule="auto"/>
              <w:ind w:firstLine="0"/>
              <w:jc w:val="center"/>
              <w:rPr>
                <w:sz w:val="20"/>
                <w:szCs w:val="20"/>
              </w:rPr>
            </w:pPr>
            <w:r w:rsidRPr="007C3805">
              <w:rPr>
                <w:sz w:val="20"/>
                <w:szCs w:val="20"/>
              </w:rPr>
              <w:t>Почтовый индекс, субъект РФ, город, улица, номер дома, квартира/офис.</w:t>
            </w:r>
          </w:p>
        </w:tc>
      </w:tr>
      <w:tr w:rsidR="004657D0" w:rsidRPr="007C3805" w14:paraId="62D03CDD" w14:textId="77777777" w:rsidTr="005375B4">
        <w:trPr>
          <w:cantSplit/>
        </w:trPr>
        <w:tc>
          <w:tcPr>
            <w:tcW w:w="418" w:type="pct"/>
            <w:vAlign w:val="center"/>
          </w:tcPr>
          <w:p w14:paraId="2D2137C5" w14:textId="77777777" w:rsidR="004657D0" w:rsidRPr="007C3805" w:rsidRDefault="004657D0" w:rsidP="005375B4">
            <w:pPr>
              <w:tabs>
                <w:tab w:val="left" w:pos="1080"/>
              </w:tabs>
              <w:spacing w:line="240" w:lineRule="auto"/>
              <w:ind w:firstLine="0"/>
              <w:jc w:val="center"/>
              <w:rPr>
                <w:sz w:val="20"/>
                <w:szCs w:val="20"/>
              </w:rPr>
            </w:pPr>
            <w:r w:rsidRPr="007C3805">
              <w:rPr>
                <w:sz w:val="20"/>
                <w:szCs w:val="20"/>
              </w:rPr>
              <w:t>15.</w:t>
            </w:r>
          </w:p>
        </w:tc>
        <w:tc>
          <w:tcPr>
            <w:tcW w:w="2771" w:type="pct"/>
            <w:vAlign w:val="center"/>
          </w:tcPr>
          <w:p w14:paraId="6E654DE4" w14:textId="77777777" w:rsidR="004657D0" w:rsidRPr="007C3805" w:rsidRDefault="004657D0" w:rsidP="005375B4">
            <w:pPr>
              <w:tabs>
                <w:tab w:val="left" w:pos="1080"/>
              </w:tabs>
              <w:spacing w:line="240" w:lineRule="auto"/>
              <w:ind w:firstLine="0"/>
              <w:jc w:val="center"/>
              <w:rPr>
                <w:sz w:val="20"/>
                <w:szCs w:val="20"/>
              </w:rPr>
            </w:pPr>
            <w:r w:rsidRPr="007C3805">
              <w:rPr>
                <w:sz w:val="20"/>
                <w:szCs w:val="20"/>
              </w:rPr>
              <w:t>Почтовый адрес</w:t>
            </w:r>
          </w:p>
        </w:tc>
        <w:tc>
          <w:tcPr>
            <w:tcW w:w="1811" w:type="pct"/>
            <w:vAlign w:val="center"/>
          </w:tcPr>
          <w:p w14:paraId="3F6A0F0D" w14:textId="77777777" w:rsidR="004657D0" w:rsidRPr="007C3805" w:rsidRDefault="004657D0" w:rsidP="005375B4">
            <w:pPr>
              <w:tabs>
                <w:tab w:val="left" w:pos="1080"/>
              </w:tabs>
              <w:spacing w:line="240" w:lineRule="auto"/>
              <w:ind w:firstLine="0"/>
              <w:jc w:val="center"/>
              <w:rPr>
                <w:sz w:val="20"/>
                <w:szCs w:val="20"/>
              </w:rPr>
            </w:pPr>
          </w:p>
        </w:tc>
      </w:tr>
      <w:tr w:rsidR="004657D0" w:rsidRPr="007C3805" w14:paraId="614CD9FA" w14:textId="77777777" w:rsidTr="005375B4">
        <w:trPr>
          <w:cantSplit/>
        </w:trPr>
        <w:tc>
          <w:tcPr>
            <w:tcW w:w="418" w:type="pct"/>
            <w:vAlign w:val="center"/>
          </w:tcPr>
          <w:p w14:paraId="69BBCDA3" w14:textId="77777777" w:rsidR="004657D0" w:rsidRPr="007C3805" w:rsidRDefault="004657D0" w:rsidP="005375B4">
            <w:pPr>
              <w:tabs>
                <w:tab w:val="left" w:pos="1080"/>
              </w:tabs>
              <w:spacing w:line="240" w:lineRule="auto"/>
              <w:ind w:firstLine="0"/>
              <w:jc w:val="center"/>
              <w:rPr>
                <w:sz w:val="20"/>
                <w:szCs w:val="20"/>
              </w:rPr>
            </w:pPr>
            <w:r w:rsidRPr="007C3805">
              <w:rPr>
                <w:sz w:val="20"/>
                <w:szCs w:val="20"/>
              </w:rPr>
              <w:t>16.</w:t>
            </w:r>
          </w:p>
        </w:tc>
        <w:tc>
          <w:tcPr>
            <w:tcW w:w="2771" w:type="pct"/>
            <w:vAlign w:val="center"/>
          </w:tcPr>
          <w:p w14:paraId="64CCE0DF" w14:textId="77777777" w:rsidR="004657D0" w:rsidRPr="007C3805" w:rsidRDefault="004657D0" w:rsidP="005375B4">
            <w:pPr>
              <w:tabs>
                <w:tab w:val="left" w:pos="1080"/>
              </w:tabs>
              <w:spacing w:line="240" w:lineRule="auto"/>
              <w:ind w:firstLine="0"/>
              <w:jc w:val="center"/>
              <w:rPr>
                <w:sz w:val="20"/>
                <w:szCs w:val="20"/>
              </w:rPr>
            </w:pPr>
            <w:r w:rsidRPr="007C3805">
              <w:rPr>
                <w:sz w:val="20"/>
                <w:szCs w:val="20"/>
              </w:rPr>
              <w:t>Фактическое местоположение</w:t>
            </w:r>
          </w:p>
        </w:tc>
        <w:tc>
          <w:tcPr>
            <w:tcW w:w="1811" w:type="pct"/>
            <w:vAlign w:val="center"/>
          </w:tcPr>
          <w:p w14:paraId="22DBB21D" w14:textId="77777777" w:rsidR="004657D0" w:rsidRPr="007C3805" w:rsidRDefault="004657D0" w:rsidP="005375B4">
            <w:pPr>
              <w:tabs>
                <w:tab w:val="left" w:pos="1080"/>
              </w:tabs>
              <w:spacing w:line="240" w:lineRule="auto"/>
              <w:ind w:firstLine="0"/>
              <w:jc w:val="center"/>
              <w:rPr>
                <w:sz w:val="20"/>
                <w:szCs w:val="20"/>
              </w:rPr>
            </w:pPr>
          </w:p>
        </w:tc>
      </w:tr>
      <w:tr w:rsidR="004657D0" w:rsidRPr="002436AB" w14:paraId="64A3ED43" w14:textId="77777777" w:rsidTr="005375B4">
        <w:trPr>
          <w:cantSplit/>
        </w:trPr>
        <w:tc>
          <w:tcPr>
            <w:tcW w:w="418" w:type="pct"/>
            <w:vAlign w:val="center"/>
          </w:tcPr>
          <w:p w14:paraId="5C5324AF" w14:textId="77777777" w:rsidR="004657D0" w:rsidRPr="007C3805" w:rsidRDefault="004657D0" w:rsidP="005375B4">
            <w:pPr>
              <w:tabs>
                <w:tab w:val="left" w:pos="1080"/>
              </w:tabs>
              <w:spacing w:line="240" w:lineRule="auto"/>
              <w:ind w:firstLine="0"/>
              <w:jc w:val="center"/>
              <w:rPr>
                <w:sz w:val="20"/>
                <w:szCs w:val="20"/>
              </w:rPr>
            </w:pPr>
            <w:r w:rsidRPr="007C3805">
              <w:rPr>
                <w:sz w:val="20"/>
                <w:szCs w:val="20"/>
              </w:rPr>
              <w:t>17.</w:t>
            </w:r>
          </w:p>
        </w:tc>
        <w:tc>
          <w:tcPr>
            <w:tcW w:w="2771" w:type="pct"/>
            <w:vAlign w:val="center"/>
          </w:tcPr>
          <w:p w14:paraId="7CB337BF" w14:textId="77777777" w:rsidR="004657D0" w:rsidRPr="002436AB" w:rsidRDefault="004657D0" w:rsidP="005375B4">
            <w:pPr>
              <w:tabs>
                <w:tab w:val="left" w:pos="1080"/>
              </w:tabs>
              <w:spacing w:line="240" w:lineRule="auto"/>
              <w:ind w:firstLine="0"/>
              <w:jc w:val="center"/>
              <w:rPr>
                <w:sz w:val="20"/>
                <w:szCs w:val="20"/>
              </w:rPr>
            </w:pPr>
            <w:r w:rsidRPr="007C3805">
              <w:rPr>
                <w:sz w:val="20"/>
                <w:szCs w:val="20"/>
              </w:rPr>
              <w:t>Филиалы: перечислить наименования и почтовые адреса</w:t>
            </w:r>
          </w:p>
        </w:tc>
        <w:tc>
          <w:tcPr>
            <w:tcW w:w="1811" w:type="pct"/>
            <w:vAlign w:val="center"/>
          </w:tcPr>
          <w:p w14:paraId="026E82F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9869FB3" w14:textId="77777777" w:rsidTr="005375B4">
        <w:trPr>
          <w:cantSplit/>
        </w:trPr>
        <w:tc>
          <w:tcPr>
            <w:tcW w:w="418" w:type="pct"/>
            <w:vAlign w:val="center"/>
          </w:tcPr>
          <w:p w14:paraId="7FD21C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18.</w:t>
            </w:r>
          </w:p>
        </w:tc>
        <w:tc>
          <w:tcPr>
            <w:tcW w:w="2771" w:type="pct"/>
            <w:vAlign w:val="center"/>
          </w:tcPr>
          <w:p w14:paraId="3AAA9FA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3EBCBC0A"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39144E12" w14:textId="77777777" w:rsidTr="005375B4">
        <w:trPr>
          <w:cantSplit/>
        </w:trPr>
        <w:tc>
          <w:tcPr>
            <w:tcW w:w="418" w:type="pct"/>
            <w:vAlign w:val="center"/>
          </w:tcPr>
          <w:p w14:paraId="6CA98E9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19.</w:t>
            </w:r>
          </w:p>
        </w:tc>
        <w:tc>
          <w:tcPr>
            <w:tcW w:w="2771" w:type="pct"/>
            <w:vAlign w:val="center"/>
          </w:tcPr>
          <w:p w14:paraId="3FCFF44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Телефоны Участника закупки</w:t>
            </w:r>
          </w:p>
        </w:tc>
        <w:tc>
          <w:tcPr>
            <w:tcW w:w="1811" w:type="pct"/>
            <w:vAlign w:val="center"/>
          </w:tcPr>
          <w:p w14:paraId="27DBDF5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4176CF17" w14:textId="77777777" w:rsidTr="005375B4">
        <w:trPr>
          <w:cantSplit/>
          <w:trHeight w:val="116"/>
        </w:trPr>
        <w:tc>
          <w:tcPr>
            <w:tcW w:w="418" w:type="pct"/>
            <w:vAlign w:val="center"/>
          </w:tcPr>
          <w:p w14:paraId="5B03E2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20.</w:t>
            </w:r>
          </w:p>
        </w:tc>
        <w:tc>
          <w:tcPr>
            <w:tcW w:w="2771" w:type="pct"/>
            <w:vAlign w:val="center"/>
          </w:tcPr>
          <w:p w14:paraId="3F0AB52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Факс Участника закупки</w:t>
            </w:r>
          </w:p>
        </w:tc>
        <w:tc>
          <w:tcPr>
            <w:tcW w:w="1811" w:type="pct"/>
            <w:vAlign w:val="center"/>
          </w:tcPr>
          <w:p w14:paraId="18D5144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277E5485" w14:textId="77777777" w:rsidTr="005375B4">
        <w:trPr>
          <w:cantSplit/>
        </w:trPr>
        <w:tc>
          <w:tcPr>
            <w:tcW w:w="418" w:type="pct"/>
            <w:vAlign w:val="center"/>
          </w:tcPr>
          <w:p w14:paraId="05F3782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21.</w:t>
            </w:r>
          </w:p>
        </w:tc>
        <w:tc>
          <w:tcPr>
            <w:tcW w:w="2771" w:type="pct"/>
            <w:vAlign w:val="center"/>
          </w:tcPr>
          <w:p w14:paraId="68553EF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Адрес электронной почты Участника закупки</w:t>
            </w:r>
          </w:p>
        </w:tc>
        <w:tc>
          <w:tcPr>
            <w:tcW w:w="1811" w:type="pct"/>
            <w:vAlign w:val="center"/>
          </w:tcPr>
          <w:p w14:paraId="295E7369"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06688BBD" w14:textId="77777777" w:rsidTr="005375B4">
        <w:trPr>
          <w:cantSplit/>
        </w:trPr>
        <w:tc>
          <w:tcPr>
            <w:tcW w:w="418" w:type="pct"/>
            <w:vAlign w:val="center"/>
          </w:tcPr>
          <w:p w14:paraId="347D2FD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22.</w:t>
            </w:r>
          </w:p>
        </w:tc>
        <w:tc>
          <w:tcPr>
            <w:tcW w:w="2771" w:type="pct"/>
            <w:vAlign w:val="center"/>
          </w:tcPr>
          <w:p w14:paraId="41A0DD1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34E859C"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9926FD3" w14:textId="77777777" w:rsidTr="005375B4">
        <w:trPr>
          <w:cantSplit/>
        </w:trPr>
        <w:tc>
          <w:tcPr>
            <w:tcW w:w="418" w:type="pct"/>
            <w:vAlign w:val="center"/>
          </w:tcPr>
          <w:p w14:paraId="73C591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23.</w:t>
            </w:r>
          </w:p>
        </w:tc>
        <w:tc>
          <w:tcPr>
            <w:tcW w:w="2771" w:type="pct"/>
            <w:vAlign w:val="center"/>
          </w:tcPr>
          <w:p w14:paraId="7D7A0B6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4E143DC4" w14:textId="77777777" w:rsidR="004657D0" w:rsidRPr="002436AB" w:rsidRDefault="004657D0" w:rsidP="005375B4">
            <w:pPr>
              <w:tabs>
                <w:tab w:val="left" w:pos="1080"/>
              </w:tabs>
              <w:spacing w:line="240" w:lineRule="auto"/>
              <w:ind w:firstLine="0"/>
              <w:jc w:val="center"/>
              <w:rPr>
                <w:sz w:val="20"/>
                <w:szCs w:val="20"/>
              </w:rPr>
            </w:pPr>
          </w:p>
        </w:tc>
      </w:tr>
    </w:tbl>
    <w:p w14:paraId="01D8F9E0" w14:textId="77777777" w:rsidR="004657D0" w:rsidRPr="002436AB" w:rsidRDefault="004657D0" w:rsidP="004657D0">
      <w:pPr>
        <w:tabs>
          <w:tab w:val="left" w:pos="1080"/>
        </w:tabs>
        <w:spacing w:line="240" w:lineRule="auto"/>
        <w:ind w:firstLine="540"/>
      </w:pPr>
    </w:p>
    <w:p w14:paraId="7BF6C28A" w14:textId="77777777" w:rsidR="004657D0" w:rsidRPr="002436AB" w:rsidRDefault="004657D0"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5F61BCCD" w14:textId="77777777" w:rsidTr="004657D0">
        <w:tc>
          <w:tcPr>
            <w:tcW w:w="3960" w:type="dxa"/>
            <w:tcBorders>
              <w:bottom w:val="single" w:sz="4" w:space="0" w:color="auto"/>
            </w:tcBorders>
          </w:tcPr>
          <w:p w14:paraId="449222DE" w14:textId="77777777" w:rsidR="004657D0" w:rsidRPr="002436AB" w:rsidRDefault="004657D0" w:rsidP="004657D0">
            <w:pPr>
              <w:tabs>
                <w:tab w:val="left" w:pos="1080"/>
              </w:tabs>
              <w:spacing w:line="240" w:lineRule="auto"/>
              <w:ind w:firstLine="540"/>
              <w:rPr>
                <w:sz w:val="20"/>
                <w:szCs w:val="20"/>
              </w:rPr>
            </w:pPr>
          </w:p>
        </w:tc>
        <w:tc>
          <w:tcPr>
            <w:tcW w:w="1002" w:type="dxa"/>
          </w:tcPr>
          <w:p w14:paraId="35507D6F" w14:textId="77777777" w:rsidR="004657D0" w:rsidRPr="002436AB" w:rsidRDefault="004657D0" w:rsidP="004657D0">
            <w:pPr>
              <w:tabs>
                <w:tab w:val="left" w:pos="1080"/>
              </w:tabs>
              <w:spacing w:line="240" w:lineRule="auto"/>
              <w:ind w:firstLine="540"/>
              <w:rPr>
                <w:sz w:val="20"/>
                <w:szCs w:val="20"/>
              </w:rPr>
            </w:pPr>
          </w:p>
        </w:tc>
        <w:tc>
          <w:tcPr>
            <w:tcW w:w="4677" w:type="dxa"/>
            <w:tcBorders>
              <w:bottom w:val="single" w:sz="4" w:space="0" w:color="auto"/>
            </w:tcBorders>
          </w:tcPr>
          <w:p w14:paraId="6BE8DC8B" w14:textId="77777777" w:rsidR="004657D0" w:rsidRPr="002436AB" w:rsidRDefault="004657D0" w:rsidP="004657D0">
            <w:pPr>
              <w:tabs>
                <w:tab w:val="left" w:pos="1080"/>
              </w:tabs>
              <w:spacing w:line="240" w:lineRule="auto"/>
              <w:ind w:firstLine="540"/>
              <w:rPr>
                <w:sz w:val="20"/>
                <w:szCs w:val="20"/>
              </w:rPr>
            </w:pPr>
          </w:p>
        </w:tc>
      </w:tr>
      <w:tr w:rsidR="004657D0" w:rsidRPr="002436AB" w14:paraId="362B36DA" w14:textId="77777777" w:rsidTr="004657D0">
        <w:tc>
          <w:tcPr>
            <w:tcW w:w="3960" w:type="dxa"/>
            <w:tcBorders>
              <w:top w:val="single" w:sz="4" w:space="0" w:color="auto"/>
            </w:tcBorders>
          </w:tcPr>
          <w:p w14:paraId="4394EB80" w14:textId="77777777" w:rsidR="004657D0" w:rsidRPr="002436AB" w:rsidRDefault="004657D0"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002" w:type="dxa"/>
          </w:tcPr>
          <w:p w14:paraId="431B5DF9" w14:textId="77777777" w:rsidR="004657D0" w:rsidRPr="002436AB" w:rsidRDefault="004657D0" w:rsidP="004657D0">
            <w:pPr>
              <w:tabs>
                <w:tab w:val="left" w:pos="1080"/>
              </w:tabs>
              <w:spacing w:line="240" w:lineRule="auto"/>
              <w:ind w:firstLine="540"/>
              <w:rPr>
                <w:sz w:val="20"/>
                <w:szCs w:val="20"/>
              </w:rPr>
            </w:pPr>
          </w:p>
        </w:tc>
        <w:tc>
          <w:tcPr>
            <w:tcW w:w="4677" w:type="dxa"/>
            <w:tcBorders>
              <w:top w:val="single" w:sz="4" w:space="0" w:color="auto"/>
            </w:tcBorders>
          </w:tcPr>
          <w:p w14:paraId="0BF0F672" w14:textId="77777777" w:rsidR="004657D0" w:rsidRPr="002436AB" w:rsidRDefault="004657D0" w:rsidP="004657D0">
            <w:pPr>
              <w:tabs>
                <w:tab w:val="left" w:pos="1080"/>
              </w:tabs>
              <w:spacing w:line="240" w:lineRule="auto"/>
              <w:rPr>
                <w:sz w:val="20"/>
                <w:szCs w:val="20"/>
              </w:rPr>
            </w:pPr>
            <w:r w:rsidRPr="002436AB">
              <w:rPr>
                <w:sz w:val="20"/>
                <w:szCs w:val="20"/>
              </w:rPr>
              <w:t>(фамилия, имя, отчество подписавшего, должность)</w:t>
            </w:r>
          </w:p>
        </w:tc>
      </w:tr>
    </w:tbl>
    <w:p w14:paraId="32E40EF4" w14:textId="77777777" w:rsidR="004657D0" w:rsidRPr="002436AB" w:rsidRDefault="004657D0" w:rsidP="004657D0">
      <w:pPr>
        <w:tabs>
          <w:tab w:val="left" w:pos="1080"/>
        </w:tabs>
        <w:spacing w:line="240" w:lineRule="auto"/>
        <w:ind w:firstLine="540"/>
        <w:rPr>
          <w:b/>
        </w:rPr>
      </w:pPr>
      <w:r w:rsidRPr="002436AB">
        <w:rPr>
          <w:b/>
        </w:rPr>
        <w:t>М.П.</w:t>
      </w:r>
    </w:p>
    <w:p w14:paraId="721E8499" w14:textId="77777777" w:rsidR="00604784" w:rsidRPr="002436AB" w:rsidRDefault="00604784">
      <w:pPr>
        <w:suppressAutoHyphens w:val="0"/>
        <w:spacing w:line="240" w:lineRule="auto"/>
        <w:ind w:firstLine="0"/>
        <w:jc w:val="left"/>
        <w:rPr>
          <w:b/>
        </w:rPr>
      </w:pPr>
      <w:bookmarkStart w:id="272" w:name="_Протокол_разногласий_к"/>
      <w:bookmarkEnd w:id="258"/>
      <w:bookmarkEnd w:id="272"/>
      <w:r w:rsidRPr="002436AB">
        <w:rPr>
          <w:b/>
        </w:rPr>
        <w:br w:type="page"/>
      </w:r>
    </w:p>
    <w:p w14:paraId="17D1D93F" w14:textId="77777777" w:rsidR="004657D0" w:rsidRPr="00556B64" w:rsidRDefault="00604784" w:rsidP="00604784">
      <w:pPr>
        <w:pStyle w:val="7-"/>
        <w:rPr>
          <w:color w:val="0070C0"/>
        </w:rPr>
      </w:pPr>
      <w:bookmarkStart w:id="273" w:name="_Ref429411261"/>
      <w:r w:rsidRPr="00556B64">
        <w:rPr>
          <w:color w:val="0070C0"/>
        </w:rPr>
        <w:lastRenderedPageBreak/>
        <w:t xml:space="preserve"> </w:t>
      </w:r>
      <w:bookmarkEnd w:id="273"/>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г.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4" w:name="_Toc368934346"/>
      <w:bookmarkStart w:id="275" w:name="_Toc369092710"/>
      <w:bookmarkStart w:id="276" w:name="_Toc399504259"/>
      <w:r w:rsidRPr="002436AB">
        <w:rPr>
          <w:b/>
          <w:bCs w:val="0"/>
          <w:sz w:val="24"/>
          <w:szCs w:val="20"/>
          <w:lang w:eastAsia="ru-RU"/>
        </w:rPr>
        <w:t>Справка</w:t>
      </w:r>
      <w:r w:rsidRPr="002436AB">
        <w:rPr>
          <w:b/>
          <w:bCs w:val="0"/>
          <w:sz w:val="24"/>
          <w:szCs w:val="20"/>
          <w:lang w:eastAsia="ru-RU"/>
        </w:rPr>
        <w:br/>
        <w:t>о наличии у Участника закупки связей, носящих характер аффилированности с сотрудниками Заказчика или Организатора закупки</w:t>
      </w:r>
      <w:bookmarkEnd w:id="274"/>
      <w:bookmarkEnd w:id="275"/>
      <w:bookmarkEnd w:id="276"/>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связей, носящих характер аффилированности с лицами, являющимися [у</w:t>
      </w:r>
      <w:r w:rsidRPr="002436AB">
        <w:rPr>
          <w:b/>
          <w:i/>
          <w:iCs/>
          <w:szCs w:val="20"/>
          <w:shd w:val="clear" w:color="auto" w:fill="FFFF99"/>
          <w:lang w:eastAsia="ru-RU"/>
        </w:rPr>
        <w:t>казывается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(фамилия, имя, отчество подписавшего,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DC82B2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14:paraId="532D34B7"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27"/>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77" w:name="_Ref429411386"/>
      <w:r w:rsidRPr="002436AB">
        <w:rPr>
          <w:snapToGrid w:val="0"/>
        </w:rPr>
        <w:lastRenderedPageBreak/>
        <w:t xml:space="preserve"> </w:t>
      </w:r>
      <w:bookmarkEnd w:id="277"/>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г.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п/п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(фамилия, имя, отчество подписавшего,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CC31E7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78" w:name="_Ref429411272"/>
      <w:r w:rsidRPr="00556B64">
        <w:rPr>
          <w:color w:val="0070C0"/>
        </w:rPr>
        <w:lastRenderedPageBreak/>
        <w:t xml:space="preserve"> </w:t>
      </w:r>
      <w:bookmarkEnd w:id="278"/>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г.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28"/>
          <w:headerReference w:type="default" r:id="rId29"/>
          <w:type w:val="nextColumn"/>
          <w:pgSz w:w="16834" w:h="11909" w:orient="landscape"/>
          <w:pgMar w:top="851" w:right="709" w:bottom="851" w:left="1134" w:header="720" w:footer="567" w:gutter="0"/>
          <w:cols w:space="60"/>
          <w:noEndnote/>
          <w:docGrid w:linePitch="326"/>
        </w:sectPr>
      </w:pPr>
      <w:r w:rsidRPr="00FF264F">
        <w:rPr>
          <w:sz w:val="28"/>
          <w:szCs w:val="28"/>
        </w:rPr>
        <w:t>Согласно приложения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0"/>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0"/>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 xml:space="preserve">АО «Россети»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субконтрагентов и 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
    <w:p w14:paraId="43C92FE1" w14:textId="77777777" w:rsidR="004526BC" w:rsidRPr="00FF264F" w:rsidRDefault="004526BC" w:rsidP="004526BC">
      <w:pPr>
        <w:shd w:val="clear" w:color="auto" w:fill="FFFFFF"/>
        <w:spacing w:line="295" w:lineRule="exact"/>
        <w:ind w:left="7" w:right="14" w:firstLine="713"/>
        <w:rPr>
          <w:szCs w:val="24"/>
        </w:rPr>
      </w:pPr>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субконтрагентов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субконтрагентов </w:t>
      </w:r>
      <w:r w:rsidRPr="00FF264F">
        <w:rPr>
          <w:spacing w:val="-10"/>
        </w:rPr>
        <w:t xml:space="preserve">за предоставление Обществу данных о своих собственниках (участниках, учредителях, </w:t>
      </w:r>
      <w:r w:rsidRPr="00FF264F">
        <w:t xml:space="preserve">акционерах), в том числе бенефициарах и бенефициарах своего субконтрагента,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субконтрагентов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 xml:space="preserve">1. 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 xml:space="preserve">с контрагентами, которые гарантируют добросовестность своих партнеров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 xml:space="preserve">2. Контрагент настоящим подтверждает, что он ознакомился </w:t>
      </w:r>
      <w:r w:rsidRPr="00FF264F">
        <w:rPr>
          <w:sz w:val="28"/>
          <w:szCs w:val="28"/>
        </w:rPr>
        <w:br/>
        <w:t xml:space="preserve">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w:t>
      </w:r>
      <w:r w:rsidRPr="00FF264F">
        <w:rPr>
          <w:sz w:val="28"/>
          <w:szCs w:val="28"/>
        </w:rPr>
        <w:br/>
        <w:t xml:space="preserve">по адресу: </w:t>
      </w:r>
      <w:hyperlink r:id="rId30"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 xml:space="preserve">3. 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
    <w:p w14:paraId="54AD88E0" w14:textId="77777777" w:rsidR="005F0AAB" w:rsidRPr="00FF264F" w:rsidRDefault="005F0AAB" w:rsidP="005F0AAB">
      <w:pPr>
        <w:autoSpaceDE w:val="0"/>
        <w:autoSpaceDN w:val="0"/>
        <w:adjustRightInd w:val="0"/>
        <w:spacing w:line="240" w:lineRule="auto"/>
        <w:ind w:firstLine="709"/>
        <w:rPr>
          <w:sz w:val="28"/>
          <w:szCs w:val="28"/>
        </w:rPr>
      </w:pPr>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рабочих дней с даты направления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lastRenderedPageBreak/>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 xml:space="preserve">настоящий Договор в одностороннем порядке, полностью или в части, направив письменное уведомление о расторжении. Сторона, </w:t>
      </w:r>
      <w:r w:rsidRPr="00ED1CFF">
        <w:rPr>
          <w:sz w:val="28"/>
          <w:szCs w:val="28"/>
        </w:rPr>
        <w:t>по чьей инициативе был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BC7712">
      <w:pPr>
        <w:pStyle w:val="7-"/>
        <w:numPr>
          <w:ilvl w:val="6"/>
          <w:numId w:val="39"/>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г.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1"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работах,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N п/п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79" w:name="P248"/>
            <w:bookmarkEnd w:id="279"/>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2"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"Сколково"</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0" w:name="P268"/>
            <w:bookmarkEnd w:id="280"/>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15 - микропредприятие</w:t>
            </w:r>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1" w:name="P275"/>
            <w:bookmarkEnd w:id="281"/>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r w:rsidRPr="00837624">
              <w:rPr>
                <w:rFonts w:ascii="Times New Roman" w:hAnsi="Times New Roman" w:cs="Times New Roman"/>
                <w:sz w:val="24"/>
                <w:szCs w:val="24"/>
              </w:rPr>
              <w:lastRenderedPageBreak/>
              <w:t>микропредприятие</w:t>
            </w:r>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4" w:history="1">
              <w:r w:rsidRPr="00837624">
                <w:rPr>
                  <w:rFonts w:ascii="Times New Roman" w:hAnsi="Times New Roman" w:cs="Times New Roman"/>
                  <w:sz w:val="24"/>
                  <w:szCs w:val="24"/>
                </w:rPr>
                <w:t>ОКВЭД2</w:t>
              </w:r>
            </w:hyperlink>
            <w:r w:rsidRPr="00837624">
              <w:rPr>
                <w:rFonts w:ascii="Times New Roman" w:hAnsi="Times New Roman" w:cs="Times New Roman"/>
                <w:sz w:val="24"/>
                <w:szCs w:val="24"/>
              </w:rPr>
              <w:t xml:space="preserve"> и </w:t>
            </w:r>
            <w:hyperlink r:id="rId35"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2" w:name="P290"/>
            <w:bookmarkEnd w:id="282"/>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36" w:history="1">
              <w:r w:rsidRPr="00837624">
                <w:rPr>
                  <w:rFonts w:ascii="Times New Roman" w:hAnsi="Times New Roman" w:cs="Times New Roman"/>
                  <w:sz w:val="24"/>
                  <w:szCs w:val="24"/>
                </w:rPr>
                <w:t>ОКВЭД2</w:t>
              </w:r>
            </w:hyperlink>
            <w:r w:rsidRPr="00837624">
              <w:rPr>
                <w:rFonts w:ascii="Times New Roman" w:hAnsi="Times New Roman" w:cs="Times New Roman"/>
                <w:sz w:val="24"/>
                <w:szCs w:val="24"/>
              </w:rPr>
              <w:t xml:space="preserve"> и </w:t>
            </w:r>
            <w:hyperlink r:id="rId37"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8"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9"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0"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1"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подписавшего,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3" w:name="P320"/>
      <w:bookmarkEnd w:id="283"/>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4" w:name="P321"/>
      <w:bookmarkEnd w:id="284"/>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5" w:name="P322"/>
      <w:bookmarkEnd w:id="285"/>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2"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3"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г.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п/п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Привлеч.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(фамилия, имя, отчество подписавшего,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BC7712">
      <w:pPr>
        <w:widowControl w:val="0"/>
        <w:numPr>
          <w:ilvl w:val="0"/>
          <w:numId w:val="34"/>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3B96CE0"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BC7712">
      <w:pPr>
        <w:widowControl w:val="0"/>
        <w:numPr>
          <w:ilvl w:val="3"/>
          <w:numId w:val="13"/>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4"/>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6" w:name="_Ref429411315"/>
      <w:r w:rsidRPr="00556B64">
        <w:rPr>
          <w:color w:val="0070C0"/>
        </w:rPr>
        <w:lastRenderedPageBreak/>
        <w:t xml:space="preserve"> </w:t>
      </w:r>
      <w:bookmarkEnd w:id="286"/>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г.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87" w:name="_Toc368934345"/>
      <w:bookmarkStart w:id="288" w:name="_Toc369092709"/>
      <w:bookmarkStart w:id="289" w:name="_Toc388864105"/>
      <w:bookmarkStart w:id="290" w:name="_Toc298234717"/>
      <w:bookmarkStart w:id="291" w:name="_Toc255987079"/>
      <w:bookmarkStart w:id="292"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87"/>
      <w:bookmarkEnd w:id="288"/>
      <w:bookmarkEnd w:id="289"/>
      <w:r w:rsidRPr="00837624">
        <w:rPr>
          <w:b/>
        </w:rPr>
        <w:t xml:space="preserve"> </w:t>
      </w:r>
      <w:bookmarkEnd w:id="290"/>
      <w:bookmarkEnd w:id="291"/>
      <w:bookmarkEnd w:id="292"/>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п/п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Собственного,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Общая, в т.ч.:</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ВЛ</w:t>
            </w:r>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ИТОГО за полный год</w:t>
            </w:r>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ИТОГО за полный год</w:t>
            </w:r>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(фамилия, имя, отчество подписавшего,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lastRenderedPageBreak/>
        <w:t>Инструкции по заполнению</w:t>
      </w:r>
    </w:p>
    <w:p w14:paraId="26B2D3BB" w14:textId="25B9BABA" w:rsidR="00D12399" w:rsidRPr="00DB0EE2" w:rsidRDefault="00D12399" w:rsidP="00BC7712">
      <w:pPr>
        <w:numPr>
          <w:ilvl w:val="0"/>
          <w:numId w:val="30"/>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 xml:space="preserve">», ФИЛИАЛАМИ И ДХО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6ADF84F"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BC7712">
      <w:pPr>
        <w:widowControl w:val="0"/>
        <w:numPr>
          <w:ilvl w:val="1"/>
          <w:numId w:val="16"/>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3" w:name="_Ref429411324"/>
      <w:r w:rsidRPr="00837624">
        <w:lastRenderedPageBreak/>
        <w:t xml:space="preserve"> </w:t>
      </w:r>
      <w:bookmarkEnd w:id="293"/>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г.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4" w:name="_Toc368934360"/>
      <w:bookmarkStart w:id="295" w:name="_Toc369092724"/>
      <w:bookmarkStart w:id="296"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4"/>
      <w:bookmarkEnd w:id="295"/>
      <w:bookmarkEnd w:id="296"/>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п/п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(фамилия, имя, отчество подписавшего,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BC7712">
      <w:pPr>
        <w:widowControl w:val="0"/>
        <w:numPr>
          <w:ilvl w:val="0"/>
          <w:numId w:val="8"/>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5AA52BE"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BC7712">
      <w:pPr>
        <w:widowControl w:val="0"/>
        <w:numPr>
          <w:ilvl w:val="0"/>
          <w:numId w:val="16"/>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Данная форма заполняется как в случае привлечения Участником субподрядчиков, так и в случае непривлечения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297" w:name="_Ref429411344"/>
      <w:r w:rsidRPr="00556B64">
        <w:rPr>
          <w:color w:val="0070C0"/>
          <w:szCs w:val="24"/>
        </w:rPr>
        <w:lastRenderedPageBreak/>
        <w:t xml:space="preserve"> </w:t>
      </w:r>
      <w:bookmarkEnd w:id="297"/>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г.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r w:rsidRPr="00837624">
              <w:rPr>
                <w:sz w:val="20"/>
              </w:rPr>
              <w:t>п/п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r w:rsidRPr="00837624">
              <w:rPr>
                <w:sz w:val="20"/>
              </w:rPr>
              <w:t>в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(фамилия, имя, отчество подписавшего,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70281316"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BC7712">
      <w:pPr>
        <w:numPr>
          <w:ilvl w:val="0"/>
          <w:numId w:val="11"/>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г.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298" w:name="_Toc255987078"/>
      <w:bookmarkStart w:id="299" w:name="_Toc307936271"/>
      <w:bookmarkStart w:id="300" w:name="_Ref429411528"/>
      <w:r w:rsidRPr="004D0F20">
        <w:rPr>
          <w:b/>
        </w:rPr>
        <w:t xml:space="preserve">Справка о перечне и объемах выполнения аналогичных договоров </w:t>
      </w:r>
      <w:bookmarkEnd w:id="298"/>
      <w:bookmarkEnd w:id="299"/>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r w:rsidRPr="004D0F20">
              <w:rPr>
                <w:sz w:val="20"/>
                <w:szCs w:val="20"/>
              </w:rPr>
              <w:t>п/п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Сведения о рекламациях по перечислен-ным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ВЛ</w:t>
            </w:r>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монтажу осн.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за полный год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за полный год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(фамилия, имя, отчество подписавшего, должность)</w:t>
            </w:r>
          </w:p>
        </w:tc>
      </w:tr>
    </w:tbl>
    <w:p w14:paraId="2C4266BC" w14:textId="77777777" w:rsidR="004D1B00" w:rsidRPr="004D0F20" w:rsidRDefault="004D1B00" w:rsidP="004D1B00">
      <w:pPr>
        <w:tabs>
          <w:tab w:val="left" w:pos="1080"/>
        </w:tabs>
        <w:spacing w:line="240" w:lineRule="auto"/>
        <w:ind w:firstLine="540"/>
        <w:rPr>
          <w:b/>
        </w:rPr>
      </w:pPr>
      <w:bookmarkStart w:id="301" w:name="_Toc247081596"/>
      <w:r w:rsidRPr="004D0F20">
        <w:rPr>
          <w:b/>
        </w:rPr>
        <w:t>М.П.</w:t>
      </w:r>
      <w:bookmarkEnd w:id="301"/>
    </w:p>
    <w:p w14:paraId="0A6BF7F7" w14:textId="77777777" w:rsidR="004D1B00" w:rsidRPr="004D0F20" w:rsidRDefault="004D1B00" w:rsidP="004D1B00">
      <w:pPr>
        <w:tabs>
          <w:tab w:val="left" w:pos="1080"/>
        </w:tabs>
        <w:spacing w:line="240" w:lineRule="auto"/>
        <w:ind w:firstLine="540"/>
      </w:pPr>
      <w:bookmarkStart w:id="302" w:name="_Toc98251776"/>
      <w:bookmarkStart w:id="303" w:name="_Toc247081597"/>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302"/>
      <w:bookmarkEnd w:id="303"/>
    </w:p>
    <w:p w14:paraId="0D3FAC78"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D12727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0"/>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г.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Справка о привлечении в качестве 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п/п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Наименования привлекаемых субподрядчиков (соисполнителей, сопоставщиков)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Анкеты указанных лиц, являющихся субъектами малого/ среднего предпринимательства прилагаются.</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(подпись уполномоченного</w:t>
            </w:r>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(фамилия, имя, отчество</w:t>
            </w:r>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подписавшего,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4" w:name="OLE_LINK2"/>
      <w:bookmarkEnd w:id="5"/>
      <w:bookmarkEnd w:id="6"/>
      <w:bookmarkEnd w:id="304"/>
    </w:p>
    <w:p w14:paraId="4A5B6622" w14:textId="77777777" w:rsidR="006528BD" w:rsidRDefault="006528BD">
      <w:pPr>
        <w:suppressAutoHyphens w:val="0"/>
        <w:spacing w:line="240" w:lineRule="auto"/>
        <w:ind w:firstLine="0"/>
        <w:jc w:val="left"/>
        <w:rPr>
          <w:sz w:val="20"/>
        </w:rPr>
      </w:pPr>
    </w:p>
    <w:p w14:paraId="2F6A1193" w14:textId="77777777" w:rsidR="006528BD" w:rsidRDefault="006528BD">
      <w:pPr>
        <w:suppressAutoHyphens w:val="0"/>
        <w:spacing w:line="240" w:lineRule="auto"/>
        <w:ind w:firstLine="0"/>
        <w:jc w:val="left"/>
        <w:rPr>
          <w:sz w:val="20"/>
        </w:rPr>
      </w:pPr>
    </w:p>
    <w:p w14:paraId="13310B79" w14:textId="77777777" w:rsidR="006528BD" w:rsidRDefault="006528BD">
      <w:pPr>
        <w:suppressAutoHyphens w:val="0"/>
        <w:spacing w:line="240" w:lineRule="auto"/>
        <w:ind w:firstLine="0"/>
        <w:jc w:val="left"/>
        <w:rPr>
          <w:sz w:val="20"/>
        </w:rPr>
      </w:pPr>
    </w:p>
    <w:p w14:paraId="5B91D6FB" w14:textId="77777777" w:rsidR="006528BD" w:rsidRDefault="006528BD">
      <w:pPr>
        <w:suppressAutoHyphens w:val="0"/>
        <w:spacing w:line="240" w:lineRule="auto"/>
        <w:ind w:firstLine="0"/>
        <w:jc w:val="left"/>
        <w:rPr>
          <w:sz w:val="20"/>
        </w:rPr>
      </w:pPr>
    </w:p>
    <w:p w14:paraId="04F1339A" w14:textId="77777777" w:rsidR="006528BD" w:rsidRDefault="006528BD">
      <w:pPr>
        <w:suppressAutoHyphens w:val="0"/>
        <w:spacing w:line="240" w:lineRule="auto"/>
        <w:ind w:firstLine="0"/>
        <w:jc w:val="left"/>
        <w:rPr>
          <w:sz w:val="20"/>
        </w:rPr>
      </w:pPr>
    </w:p>
    <w:p w14:paraId="34555B4F" w14:textId="77777777" w:rsidR="006528BD" w:rsidRDefault="006528BD">
      <w:pPr>
        <w:suppressAutoHyphens w:val="0"/>
        <w:spacing w:line="240" w:lineRule="auto"/>
        <w:ind w:firstLine="0"/>
        <w:jc w:val="left"/>
        <w:rPr>
          <w:sz w:val="20"/>
        </w:rPr>
      </w:pPr>
    </w:p>
    <w:p w14:paraId="499CC0A9" w14:textId="77777777" w:rsidR="006528BD" w:rsidRDefault="006528BD">
      <w:pPr>
        <w:suppressAutoHyphens w:val="0"/>
        <w:spacing w:line="240" w:lineRule="auto"/>
        <w:ind w:firstLine="0"/>
        <w:jc w:val="left"/>
        <w:rPr>
          <w:sz w:val="20"/>
        </w:rPr>
      </w:pPr>
    </w:p>
    <w:p w14:paraId="1D9800DE" w14:textId="77777777" w:rsidR="006528BD" w:rsidRDefault="006528BD">
      <w:pPr>
        <w:suppressAutoHyphens w:val="0"/>
        <w:spacing w:line="240" w:lineRule="auto"/>
        <w:ind w:firstLine="0"/>
        <w:jc w:val="left"/>
        <w:rPr>
          <w:sz w:val="20"/>
        </w:rPr>
      </w:pPr>
    </w:p>
    <w:p w14:paraId="6B660695" w14:textId="77777777" w:rsidR="006528BD" w:rsidRDefault="006528BD">
      <w:pPr>
        <w:suppressAutoHyphens w:val="0"/>
        <w:spacing w:line="240" w:lineRule="auto"/>
        <w:ind w:firstLine="0"/>
        <w:jc w:val="left"/>
        <w:rPr>
          <w:sz w:val="20"/>
        </w:rPr>
      </w:pPr>
    </w:p>
    <w:p w14:paraId="44177C56" w14:textId="77777777" w:rsidR="006528BD" w:rsidRDefault="006528BD">
      <w:pPr>
        <w:suppressAutoHyphens w:val="0"/>
        <w:spacing w:line="240" w:lineRule="auto"/>
        <w:ind w:firstLine="0"/>
        <w:jc w:val="left"/>
        <w:rPr>
          <w:sz w:val="20"/>
        </w:rPr>
      </w:pPr>
    </w:p>
    <w:p w14:paraId="5409D2F9" w14:textId="77777777" w:rsidR="006528BD" w:rsidRDefault="006528BD">
      <w:pPr>
        <w:suppressAutoHyphens w:val="0"/>
        <w:spacing w:line="240" w:lineRule="auto"/>
        <w:ind w:firstLine="0"/>
        <w:jc w:val="left"/>
        <w:rPr>
          <w:sz w:val="20"/>
        </w:rPr>
      </w:pPr>
    </w:p>
    <w:p w14:paraId="17EF6B3C" w14:textId="77777777" w:rsidR="006528BD" w:rsidRDefault="006528BD">
      <w:pPr>
        <w:suppressAutoHyphens w:val="0"/>
        <w:spacing w:line="240" w:lineRule="auto"/>
        <w:ind w:firstLine="0"/>
        <w:jc w:val="left"/>
        <w:rPr>
          <w:sz w:val="20"/>
        </w:rPr>
      </w:pPr>
    </w:p>
    <w:p w14:paraId="56F188EE" w14:textId="77777777" w:rsidR="006528BD" w:rsidRDefault="006528BD">
      <w:pPr>
        <w:suppressAutoHyphens w:val="0"/>
        <w:spacing w:line="240" w:lineRule="auto"/>
        <w:ind w:firstLine="0"/>
        <w:jc w:val="left"/>
        <w:rPr>
          <w:sz w:val="20"/>
        </w:rPr>
      </w:pPr>
    </w:p>
    <w:p w14:paraId="0B1EEBC7" w14:textId="77777777" w:rsidR="006528BD" w:rsidRDefault="006528BD">
      <w:pPr>
        <w:suppressAutoHyphens w:val="0"/>
        <w:spacing w:line="240" w:lineRule="auto"/>
        <w:ind w:firstLine="0"/>
        <w:jc w:val="left"/>
        <w:rPr>
          <w:sz w:val="20"/>
        </w:rPr>
      </w:pPr>
    </w:p>
    <w:p w14:paraId="3C47F88D" w14:textId="77777777" w:rsidR="006528BD" w:rsidRDefault="006528BD">
      <w:pPr>
        <w:suppressAutoHyphens w:val="0"/>
        <w:spacing w:line="240" w:lineRule="auto"/>
        <w:ind w:firstLine="0"/>
        <w:jc w:val="left"/>
        <w:rPr>
          <w:sz w:val="20"/>
        </w:rPr>
      </w:pPr>
    </w:p>
    <w:p w14:paraId="30170919" w14:textId="77777777" w:rsidR="006528BD" w:rsidRDefault="006528BD">
      <w:pPr>
        <w:suppressAutoHyphens w:val="0"/>
        <w:spacing w:line="240" w:lineRule="auto"/>
        <w:ind w:firstLine="0"/>
        <w:jc w:val="left"/>
        <w:rPr>
          <w:sz w:val="20"/>
        </w:rPr>
      </w:pPr>
    </w:p>
    <w:p w14:paraId="7EC4CFAE" w14:textId="77777777" w:rsidR="006528BD" w:rsidRDefault="006528BD">
      <w:pPr>
        <w:suppressAutoHyphens w:val="0"/>
        <w:spacing w:line="240" w:lineRule="auto"/>
        <w:ind w:firstLine="0"/>
        <w:jc w:val="left"/>
        <w:rPr>
          <w:sz w:val="20"/>
        </w:rPr>
      </w:pPr>
    </w:p>
    <w:p w14:paraId="5F6050FA" w14:textId="77777777" w:rsidR="006528BD" w:rsidRDefault="006528BD">
      <w:pPr>
        <w:suppressAutoHyphens w:val="0"/>
        <w:spacing w:line="240" w:lineRule="auto"/>
        <w:ind w:firstLine="0"/>
        <w:jc w:val="left"/>
        <w:rPr>
          <w:sz w:val="20"/>
        </w:rPr>
      </w:pPr>
    </w:p>
    <w:p w14:paraId="53191044" w14:textId="2AF17346" w:rsidR="006528BD" w:rsidRPr="00787192" w:rsidRDefault="006528BD" w:rsidP="006528BD">
      <w:pPr>
        <w:pStyle w:val="7-"/>
        <w:numPr>
          <w:ilvl w:val="0"/>
          <w:numId w:val="0"/>
        </w:numPr>
        <w:ind w:left="288"/>
        <w:rPr>
          <w:snapToGrid w:val="0"/>
        </w:rPr>
      </w:pPr>
      <w:bookmarkStart w:id="305" w:name="_Toc307936276"/>
      <w:r>
        <w:lastRenderedPageBreak/>
        <w:t>Форма 15</w:t>
      </w:r>
      <w:r w:rsidRPr="00787192">
        <w:t xml:space="preserve"> </w:t>
      </w:r>
    </w:p>
    <w:p w14:paraId="0391D6F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0CEFDE61"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г. №__________</w:t>
      </w:r>
    </w:p>
    <w:p w14:paraId="6932E842" w14:textId="77777777" w:rsidR="006528BD" w:rsidRPr="00787192" w:rsidRDefault="006528BD" w:rsidP="006528BD">
      <w:pPr>
        <w:widowControl w:val="0"/>
        <w:suppressAutoHyphens w:val="0"/>
        <w:spacing w:line="240" w:lineRule="auto"/>
        <w:ind w:firstLine="10920"/>
        <w:rPr>
          <w:sz w:val="24"/>
          <w:szCs w:val="24"/>
          <w:lang w:eastAsia="ru-RU"/>
        </w:rPr>
      </w:pPr>
    </w:p>
    <w:p w14:paraId="61050E95" w14:textId="77777777" w:rsidR="006528BD" w:rsidRPr="00787192" w:rsidRDefault="006528BD" w:rsidP="006528BD">
      <w:pPr>
        <w:widowControl w:val="0"/>
        <w:suppressAutoHyphens w:val="0"/>
        <w:spacing w:line="240" w:lineRule="auto"/>
        <w:ind w:firstLine="0"/>
        <w:rPr>
          <w:sz w:val="24"/>
          <w:szCs w:val="24"/>
          <w:lang w:eastAsia="ru-RU"/>
        </w:rPr>
      </w:pPr>
    </w:p>
    <w:p w14:paraId="1A0D4578" w14:textId="77777777" w:rsidR="006528BD" w:rsidRPr="00787192" w:rsidRDefault="006528BD" w:rsidP="006528BD">
      <w:pPr>
        <w:keepNext/>
        <w:tabs>
          <w:tab w:val="num" w:pos="1134"/>
        </w:tabs>
        <w:jc w:val="center"/>
        <w:outlineLvl w:val="1"/>
        <w:rPr>
          <w:b/>
        </w:rPr>
      </w:pPr>
      <w:r w:rsidRPr="00787192">
        <w:rPr>
          <w:b/>
        </w:rPr>
        <w:t xml:space="preserve">Справка о материально-технических ресурсах </w:t>
      </w:r>
      <w:bookmarkEnd w:id="305"/>
    </w:p>
    <w:p w14:paraId="0A2ED02F" w14:textId="77777777" w:rsidR="006528BD" w:rsidRPr="00787192" w:rsidRDefault="006528BD" w:rsidP="006528BD">
      <w:pPr>
        <w:autoSpaceDE w:val="0"/>
        <w:autoSpaceDN w:val="0"/>
        <w:adjustRightInd w:val="0"/>
        <w:rPr>
          <w:b/>
        </w:rPr>
      </w:pPr>
    </w:p>
    <w:p w14:paraId="40F54868" w14:textId="77777777" w:rsidR="006528BD" w:rsidRPr="00787192" w:rsidRDefault="006528BD" w:rsidP="006528BD">
      <w:pPr>
        <w:tabs>
          <w:tab w:val="left" w:pos="1080"/>
        </w:tabs>
        <w:ind w:firstLine="540"/>
        <w:rPr>
          <w:b/>
        </w:rPr>
      </w:pPr>
    </w:p>
    <w:p w14:paraId="1CE79380" w14:textId="77777777" w:rsidR="006528BD" w:rsidRPr="00787192" w:rsidRDefault="006528BD" w:rsidP="006528B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B12678B" w14:textId="77777777" w:rsidR="006528BD" w:rsidRPr="00787192" w:rsidRDefault="006528BD" w:rsidP="006528BD">
      <w:pPr>
        <w:tabs>
          <w:tab w:val="left" w:pos="1080"/>
        </w:tabs>
        <w:ind w:firstLine="540"/>
        <w:rPr>
          <w:b/>
          <w:szCs w:val="24"/>
        </w:rPr>
      </w:pPr>
      <w:r w:rsidRPr="00787192">
        <w:rPr>
          <w:b/>
          <w:szCs w:val="24"/>
        </w:rPr>
        <w:t>Лот ___</w:t>
      </w:r>
    </w:p>
    <w:p w14:paraId="0C1B3BBB" w14:textId="77777777" w:rsidR="006528BD" w:rsidRPr="00787192" w:rsidRDefault="006528BD" w:rsidP="006528BD">
      <w:pPr>
        <w:tabs>
          <w:tab w:val="left" w:pos="1080"/>
        </w:tabs>
        <w:ind w:firstLine="540"/>
        <w:rPr>
          <w:b/>
          <w:szCs w:val="24"/>
        </w:rPr>
      </w:pPr>
    </w:p>
    <w:p w14:paraId="0BCF2EB5" w14:textId="77777777" w:rsidR="006528BD" w:rsidRPr="00787192" w:rsidRDefault="006528BD" w:rsidP="006528BD">
      <w:pPr>
        <w:pStyle w:val="Times120"/>
        <w:ind w:firstLine="540"/>
        <w:rPr>
          <w:b/>
          <w:i/>
          <w:szCs w:val="24"/>
        </w:rPr>
      </w:pPr>
      <w:r w:rsidRPr="00787192">
        <w:rPr>
          <w:b/>
          <w:szCs w:val="24"/>
        </w:rPr>
        <w:t xml:space="preserve">Участник : ________________________________ </w:t>
      </w:r>
    </w:p>
    <w:p w14:paraId="263F8AF4" w14:textId="77777777" w:rsidR="006528BD" w:rsidRPr="00787192" w:rsidRDefault="006528BD" w:rsidP="006528B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6EC28B21" w14:textId="77777777" w:rsidR="006528BD" w:rsidRPr="00787192" w:rsidRDefault="006528BD" w:rsidP="006528B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6528BD" w:rsidRPr="00787192" w14:paraId="4227BD6B" w14:textId="77777777" w:rsidTr="006528BD">
        <w:trPr>
          <w:trHeight w:val="584"/>
        </w:trPr>
        <w:tc>
          <w:tcPr>
            <w:tcW w:w="270" w:type="pct"/>
            <w:gridSpan w:val="2"/>
            <w:vAlign w:val="center"/>
          </w:tcPr>
          <w:p w14:paraId="38605EAF" w14:textId="77777777" w:rsidR="006528BD" w:rsidRPr="00787192" w:rsidRDefault="006528BD" w:rsidP="006528BD">
            <w:pPr>
              <w:tabs>
                <w:tab w:val="left" w:pos="1080"/>
              </w:tabs>
              <w:jc w:val="center"/>
              <w:rPr>
                <w:sz w:val="20"/>
              </w:rPr>
            </w:pPr>
            <w:r w:rsidRPr="00787192">
              <w:rPr>
                <w:sz w:val="20"/>
              </w:rPr>
              <w:t>№ п.п.</w:t>
            </w:r>
          </w:p>
        </w:tc>
        <w:tc>
          <w:tcPr>
            <w:tcW w:w="1276" w:type="pct"/>
            <w:vAlign w:val="center"/>
          </w:tcPr>
          <w:p w14:paraId="641D366A" w14:textId="77777777" w:rsidR="006528BD" w:rsidRPr="00787192" w:rsidRDefault="006528BD" w:rsidP="006528B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4FBD6E5A" w14:textId="77777777" w:rsidR="006528BD" w:rsidRPr="00787192" w:rsidRDefault="006528BD" w:rsidP="006528BD">
            <w:pPr>
              <w:tabs>
                <w:tab w:val="left" w:pos="1080"/>
              </w:tabs>
              <w:ind w:hanging="1"/>
              <w:jc w:val="center"/>
              <w:rPr>
                <w:sz w:val="20"/>
              </w:rPr>
            </w:pPr>
            <w:r w:rsidRPr="00787192">
              <w:rPr>
                <w:sz w:val="20"/>
              </w:rPr>
              <w:t>Кол-во, ед.</w:t>
            </w:r>
          </w:p>
        </w:tc>
        <w:tc>
          <w:tcPr>
            <w:tcW w:w="1209" w:type="pct"/>
            <w:gridSpan w:val="3"/>
            <w:vAlign w:val="center"/>
          </w:tcPr>
          <w:p w14:paraId="313F577A" w14:textId="77777777" w:rsidR="006528BD" w:rsidRPr="00787192" w:rsidRDefault="006528BD" w:rsidP="006528B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660BA28F" w14:textId="77777777" w:rsidR="006528BD" w:rsidRPr="00787192" w:rsidRDefault="006528BD" w:rsidP="006528BD">
            <w:pPr>
              <w:tabs>
                <w:tab w:val="left" w:pos="1080"/>
              </w:tabs>
              <w:ind w:firstLine="540"/>
              <w:jc w:val="center"/>
              <w:rPr>
                <w:sz w:val="20"/>
              </w:rPr>
            </w:pPr>
          </w:p>
          <w:p w14:paraId="67682D7A" w14:textId="77777777" w:rsidR="006528BD" w:rsidRPr="00787192" w:rsidRDefault="006528BD" w:rsidP="006528BD">
            <w:pPr>
              <w:tabs>
                <w:tab w:val="left" w:pos="1080"/>
              </w:tabs>
              <w:jc w:val="center"/>
              <w:rPr>
                <w:sz w:val="20"/>
              </w:rPr>
            </w:pPr>
            <w:r w:rsidRPr="00787192">
              <w:rPr>
                <w:sz w:val="20"/>
              </w:rPr>
              <w:t>Фактическое местонахождение</w:t>
            </w:r>
          </w:p>
        </w:tc>
        <w:tc>
          <w:tcPr>
            <w:tcW w:w="860" w:type="pct"/>
            <w:vAlign w:val="center"/>
          </w:tcPr>
          <w:p w14:paraId="22A57FE2" w14:textId="77777777" w:rsidR="006528BD" w:rsidRPr="00787192" w:rsidRDefault="006528BD" w:rsidP="006528BD">
            <w:pPr>
              <w:tabs>
                <w:tab w:val="left" w:pos="1080"/>
              </w:tabs>
              <w:ind w:firstLine="45"/>
              <w:jc w:val="center"/>
              <w:rPr>
                <w:sz w:val="20"/>
              </w:rPr>
            </w:pPr>
            <w:r w:rsidRPr="00787192">
              <w:rPr>
                <w:sz w:val="20"/>
              </w:rPr>
              <w:t>Основные технические характеристики</w:t>
            </w:r>
          </w:p>
        </w:tc>
      </w:tr>
      <w:tr w:rsidR="006528BD" w:rsidRPr="00787192" w14:paraId="0D6BC85E" w14:textId="77777777" w:rsidTr="006528BD">
        <w:trPr>
          <w:trHeight w:hRule="exact" w:val="284"/>
        </w:trPr>
        <w:tc>
          <w:tcPr>
            <w:tcW w:w="270" w:type="pct"/>
            <w:gridSpan w:val="2"/>
          </w:tcPr>
          <w:p w14:paraId="099A942E" w14:textId="77777777" w:rsidR="006528BD" w:rsidRPr="00787192" w:rsidRDefault="006528BD" w:rsidP="006528BD">
            <w:pPr>
              <w:tabs>
                <w:tab w:val="left" w:pos="1080"/>
              </w:tabs>
              <w:rPr>
                <w:sz w:val="20"/>
              </w:rPr>
            </w:pPr>
            <w:r w:rsidRPr="00787192">
              <w:rPr>
                <w:sz w:val="20"/>
              </w:rPr>
              <w:t>1</w:t>
            </w:r>
          </w:p>
        </w:tc>
        <w:tc>
          <w:tcPr>
            <w:tcW w:w="1276" w:type="pct"/>
          </w:tcPr>
          <w:p w14:paraId="0A33682E" w14:textId="77777777" w:rsidR="006528BD" w:rsidRPr="00787192" w:rsidRDefault="006528BD" w:rsidP="006528BD">
            <w:pPr>
              <w:tabs>
                <w:tab w:val="left" w:pos="1080"/>
              </w:tabs>
              <w:rPr>
                <w:sz w:val="20"/>
              </w:rPr>
            </w:pPr>
            <w:r w:rsidRPr="00787192">
              <w:rPr>
                <w:sz w:val="20"/>
              </w:rPr>
              <w:t>2</w:t>
            </w:r>
          </w:p>
        </w:tc>
        <w:tc>
          <w:tcPr>
            <w:tcW w:w="400" w:type="pct"/>
          </w:tcPr>
          <w:p w14:paraId="71305A6A" w14:textId="77777777" w:rsidR="006528BD" w:rsidRPr="00787192" w:rsidRDefault="006528BD" w:rsidP="006528BD">
            <w:pPr>
              <w:tabs>
                <w:tab w:val="left" w:pos="1080"/>
              </w:tabs>
              <w:rPr>
                <w:sz w:val="20"/>
              </w:rPr>
            </w:pPr>
            <w:r w:rsidRPr="00787192">
              <w:rPr>
                <w:sz w:val="20"/>
              </w:rPr>
              <w:t>3</w:t>
            </w:r>
          </w:p>
        </w:tc>
        <w:tc>
          <w:tcPr>
            <w:tcW w:w="1209" w:type="pct"/>
            <w:gridSpan w:val="3"/>
          </w:tcPr>
          <w:p w14:paraId="67098D11" w14:textId="77777777" w:rsidR="006528BD" w:rsidRPr="00787192" w:rsidRDefault="006528BD" w:rsidP="006528BD">
            <w:pPr>
              <w:tabs>
                <w:tab w:val="left" w:pos="1080"/>
              </w:tabs>
              <w:rPr>
                <w:sz w:val="20"/>
              </w:rPr>
            </w:pPr>
            <w:r w:rsidRPr="00787192">
              <w:rPr>
                <w:sz w:val="20"/>
              </w:rPr>
              <w:t>4</w:t>
            </w:r>
          </w:p>
        </w:tc>
        <w:tc>
          <w:tcPr>
            <w:tcW w:w="985" w:type="pct"/>
          </w:tcPr>
          <w:p w14:paraId="7475A90D" w14:textId="77777777" w:rsidR="006528BD" w:rsidRPr="00787192" w:rsidRDefault="006528BD" w:rsidP="006528BD">
            <w:pPr>
              <w:tabs>
                <w:tab w:val="left" w:pos="1080"/>
              </w:tabs>
              <w:rPr>
                <w:sz w:val="20"/>
              </w:rPr>
            </w:pPr>
            <w:r w:rsidRPr="00787192">
              <w:rPr>
                <w:sz w:val="20"/>
              </w:rPr>
              <w:t>5</w:t>
            </w:r>
          </w:p>
        </w:tc>
        <w:tc>
          <w:tcPr>
            <w:tcW w:w="860" w:type="pct"/>
          </w:tcPr>
          <w:p w14:paraId="60E35CCB" w14:textId="77777777" w:rsidR="006528BD" w:rsidRPr="00787192" w:rsidRDefault="006528BD" w:rsidP="006528BD">
            <w:pPr>
              <w:tabs>
                <w:tab w:val="left" w:pos="1080"/>
              </w:tabs>
              <w:rPr>
                <w:sz w:val="20"/>
              </w:rPr>
            </w:pPr>
            <w:r w:rsidRPr="00787192">
              <w:rPr>
                <w:sz w:val="20"/>
              </w:rPr>
              <w:t>6</w:t>
            </w:r>
          </w:p>
        </w:tc>
      </w:tr>
      <w:tr w:rsidR="006528BD" w:rsidRPr="00787192" w14:paraId="29D138B4" w14:textId="77777777" w:rsidTr="006528BD">
        <w:trPr>
          <w:trHeight w:hRule="exact" w:val="284"/>
        </w:trPr>
        <w:tc>
          <w:tcPr>
            <w:tcW w:w="270" w:type="pct"/>
            <w:gridSpan w:val="2"/>
          </w:tcPr>
          <w:p w14:paraId="7AF271D8" w14:textId="77777777" w:rsidR="006528BD" w:rsidRPr="00787192" w:rsidRDefault="006528BD" w:rsidP="006528BD">
            <w:pPr>
              <w:tabs>
                <w:tab w:val="left" w:pos="1080"/>
              </w:tabs>
              <w:ind w:firstLine="540"/>
            </w:pPr>
          </w:p>
        </w:tc>
        <w:tc>
          <w:tcPr>
            <w:tcW w:w="1276" w:type="pct"/>
          </w:tcPr>
          <w:p w14:paraId="42067869" w14:textId="77777777" w:rsidR="006528BD" w:rsidRPr="00787192" w:rsidRDefault="006528BD" w:rsidP="006528BD">
            <w:pPr>
              <w:tabs>
                <w:tab w:val="left" w:pos="1080"/>
              </w:tabs>
              <w:ind w:firstLine="540"/>
            </w:pPr>
          </w:p>
        </w:tc>
        <w:tc>
          <w:tcPr>
            <w:tcW w:w="400" w:type="pct"/>
          </w:tcPr>
          <w:p w14:paraId="0D462140" w14:textId="77777777" w:rsidR="006528BD" w:rsidRPr="00787192" w:rsidRDefault="006528BD" w:rsidP="006528BD">
            <w:pPr>
              <w:tabs>
                <w:tab w:val="left" w:pos="1080"/>
              </w:tabs>
              <w:ind w:firstLine="540"/>
            </w:pPr>
          </w:p>
        </w:tc>
        <w:tc>
          <w:tcPr>
            <w:tcW w:w="1209" w:type="pct"/>
            <w:gridSpan w:val="3"/>
          </w:tcPr>
          <w:p w14:paraId="56764434" w14:textId="77777777" w:rsidR="006528BD" w:rsidRPr="00787192" w:rsidRDefault="006528BD" w:rsidP="006528BD">
            <w:pPr>
              <w:tabs>
                <w:tab w:val="left" w:pos="1080"/>
              </w:tabs>
              <w:ind w:firstLine="540"/>
            </w:pPr>
          </w:p>
        </w:tc>
        <w:tc>
          <w:tcPr>
            <w:tcW w:w="985" w:type="pct"/>
          </w:tcPr>
          <w:p w14:paraId="12236253" w14:textId="77777777" w:rsidR="006528BD" w:rsidRPr="00787192" w:rsidRDefault="006528BD" w:rsidP="006528BD">
            <w:pPr>
              <w:tabs>
                <w:tab w:val="left" w:pos="1080"/>
              </w:tabs>
              <w:ind w:firstLine="540"/>
            </w:pPr>
          </w:p>
        </w:tc>
        <w:tc>
          <w:tcPr>
            <w:tcW w:w="860" w:type="pct"/>
          </w:tcPr>
          <w:p w14:paraId="727FBF0D" w14:textId="77777777" w:rsidR="006528BD" w:rsidRPr="00787192" w:rsidRDefault="006528BD" w:rsidP="006528BD">
            <w:pPr>
              <w:tabs>
                <w:tab w:val="left" w:pos="1080"/>
              </w:tabs>
              <w:ind w:firstLine="540"/>
            </w:pPr>
          </w:p>
        </w:tc>
      </w:tr>
      <w:tr w:rsidR="006528BD" w:rsidRPr="00787192" w14:paraId="5432068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A792948" w14:textId="77777777" w:rsidR="006528BD" w:rsidRPr="00787192" w:rsidRDefault="006528BD" w:rsidP="006528BD">
            <w:pPr>
              <w:tabs>
                <w:tab w:val="left" w:pos="1080"/>
              </w:tabs>
              <w:ind w:firstLine="540"/>
              <w:rPr>
                <w:sz w:val="20"/>
              </w:rPr>
            </w:pPr>
          </w:p>
        </w:tc>
        <w:tc>
          <w:tcPr>
            <w:tcW w:w="435" w:type="pct"/>
          </w:tcPr>
          <w:p w14:paraId="75318B77" w14:textId="77777777" w:rsidR="006528BD" w:rsidRPr="00787192" w:rsidRDefault="006528BD" w:rsidP="006528BD">
            <w:pPr>
              <w:tabs>
                <w:tab w:val="left" w:pos="1080"/>
              </w:tabs>
              <w:ind w:firstLine="540"/>
              <w:rPr>
                <w:sz w:val="20"/>
              </w:rPr>
            </w:pPr>
          </w:p>
        </w:tc>
        <w:tc>
          <w:tcPr>
            <w:tcW w:w="2507" w:type="pct"/>
            <w:gridSpan w:val="3"/>
            <w:tcBorders>
              <w:bottom w:val="single" w:sz="4" w:space="0" w:color="auto"/>
            </w:tcBorders>
          </w:tcPr>
          <w:p w14:paraId="08C04C0B" w14:textId="77777777" w:rsidR="006528BD" w:rsidRPr="00787192" w:rsidRDefault="006528BD" w:rsidP="006528BD">
            <w:pPr>
              <w:tabs>
                <w:tab w:val="left" w:pos="1080"/>
              </w:tabs>
              <w:ind w:firstLine="540"/>
              <w:rPr>
                <w:sz w:val="20"/>
              </w:rPr>
            </w:pPr>
          </w:p>
        </w:tc>
      </w:tr>
      <w:tr w:rsidR="006528BD" w:rsidRPr="00787192" w14:paraId="21C1359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E325725" w14:textId="77777777" w:rsidR="006528BD" w:rsidRPr="00787192" w:rsidRDefault="006528BD" w:rsidP="006528BD">
            <w:pPr>
              <w:tabs>
                <w:tab w:val="left" w:pos="1080"/>
              </w:tabs>
              <w:rPr>
                <w:sz w:val="20"/>
              </w:rPr>
            </w:pPr>
            <w:r w:rsidRPr="00787192">
              <w:rPr>
                <w:sz w:val="20"/>
              </w:rPr>
              <w:t>(подпись уполномоченного представителя)</w:t>
            </w:r>
          </w:p>
        </w:tc>
        <w:tc>
          <w:tcPr>
            <w:tcW w:w="435" w:type="pct"/>
          </w:tcPr>
          <w:p w14:paraId="0C45ECF4" w14:textId="77777777" w:rsidR="006528BD" w:rsidRPr="00787192" w:rsidRDefault="006528BD" w:rsidP="006528BD">
            <w:pPr>
              <w:tabs>
                <w:tab w:val="left" w:pos="1080"/>
              </w:tabs>
              <w:ind w:firstLine="540"/>
              <w:rPr>
                <w:sz w:val="20"/>
              </w:rPr>
            </w:pPr>
          </w:p>
        </w:tc>
        <w:tc>
          <w:tcPr>
            <w:tcW w:w="2507" w:type="pct"/>
            <w:gridSpan w:val="3"/>
            <w:tcBorders>
              <w:top w:val="single" w:sz="4" w:space="0" w:color="auto"/>
            </w:tcBorders>
          </w:tcPr>
          <w:p w14:paraId="719FFD31" w14:textId="77777777" w:rsidR="006528BD" w:rsidRPr="00787192" w:rsidRDefault="006528BD" w:rsidP="006528BD">
            <w:pPr>
              <w:tabs>
                <w:tab w:val="left" w:pos="1080"/>
              </w:tabs>
              <w:rPr>
                <w:sz w:val="20"/>
              </w:rPr>
            </w:pPr>
            <w:r w:rsidRPr="00787192">
              <w:rPr>
                <w:sz w:val="20"/>
              </w:rPr>
              <w:t>(фамилия, имя, отчество подписавшего, должность)</w:t>
            </w:r>
          </w:p>
        </w:tc>
      </w:tr>
    </w:tbl>
    <w:p w14:paraId="0C32A8C5" w14:textId="77777777" w:rsidR="006528BD" w:rsidRPr="00787192" w:rsidRDefault="006528BD" w:rsidP="006528BD">
      <w:pPr>
        <w:tabs>
          <w:tab w:val="left" w:pos="1080"/>
        </w:tabs>
        <w:ind w:firstLine="540"/>
        <w:rPr>
          <w:b/>
        </w:rPr>
      </w:pPr>
      <w:r w:rsidRPr="00787192">
        <w:rPr>
          <w:b/>
        </w:rPr>
        <w:t>М.П.</w:t>
      </w:r>
    </w:p>
    <w:p w14:paraId="0E815427" w14:textId="77777777" w:rsidR="006528BD" w:rsidRPr="00787192" w:rsidRDefault="006528BD" w:rsidP="006528BD">
      <w:pPr>
        <w:tabs>
          <w:tab w:val="left" w:pos="1080"/>
        </w:tabs>
        <w:ind w:firstLine="540"/>
        <w:rPr>
          <w:b/>
        </w:rPr>
      </w:pPr>
    </w:p>
    <w:p w14:paraId="128613B1" w14:textId="77777777" w:rsidR="006528BD" w:rsidRPr="00787192" w:rsidRDefault="006528BD" w:rsidP="006528BD">
      <w:pPr>
        <w:tabs>
          <w:tab w:val="left" w:pos="1080"/>
        </w:tabs>
        <w:ind w:firstLine="540"/>
        <w:rPr>
          <w:b/>
          <w:sz w:val="20"/>
        </w:rPr>
      </w:pPr>
      <w:r w:rsidRPr="00787192">
        <w:rPr>
          <w:b/>
          <w:sz w:val="20"/>
        </w:rPr>
        <w:t>Инструкции по заполнению</w:t>
      </w:r>
    </w:p>
    <w:p w14:paraId="3CAE37A1" w14:textId="77777777" w:rsidR="006528BD" w:rsidRPr="00787192" w:rsidRDefault="006528BD" w:rsidP="00BC7712">
      <w:pPr>
        <w:numPr>
          <w:ilvl w:val="0"/>
          <w:numId w:val="47"/>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0298FC8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21C5CC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551FE555"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43ADD0B6" w14:textId="77777777" w:rsidR="006528BD" w:rsidRPr="00787192" w:rsidRDefault="006528BD" w:rsidP="00BC7712">
      <w:pPr>
        <w:numPr>
          <w:ilvl w:val="0"/>
          <w:numId w:val="47"/>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w:t>
      </w:r>
      <w:r w:rsidRPr="00787192">
        <w:rPr>
          <w:bCs w:val="0"/>
          <w:sz w:val="20"/>
        </w:rPr>
        <w:lastRenderedPageBreak/>
        <w:t xml:space="preserve">помещений с указанием их адресов), а также спец. оборудование и приспособления, </w:t>
      </w:r>
      <w:r w:rsidRPr="00787192">
        <w:rPr>
          <w:sz w:val="20"/>
        </w:rPr>
        <w:t>служебные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7E2C9FFE"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служебные а/м для перевоза персонала на ПС и оргтехники (компьютер, факс, принтер)) и т.п..</w:t>
      </w:r>
    </w:p>
    <w:p w14:paraId="1102D73A" w14:textId="77777777" w:rsidR="006528BD" w:rsidRPr="00787192" w:rsidRDefault="006528BD" w:rsidP="006528BD">
      <w:pPr>
        <w:tabs>
          <w:tab w:val="left" w:pos="1080"/>
        </w:tabs>
        <w:ind w:firstLine="540"/>
        <w:rPr>
          <w:b/>
          <w:szCs w:val="24"/>
        </w:rPr>
      </w:pPr>
    </w:p>
    <w:p w14:paraId="35077A9A" w14:textId="77777777" w:rsidR="006528BD" w:rsidRDefault="006528BD" w:rsidP="006528BD">
      <w:pPr>
        <w:pStyle w:val="7-"/>
        <w:numPr>
          <w:ilvl w:val="0"/>
          <w:numId w:val="0"/>
        </w:numPr>
        <w:ind w:left="288"/>
        <w:rPr>
          <w:sz w:val="20"/>
        </w:rPr>
      </w:pPr>
    </w:p>
    <w:p w14:paraId="7AF73810" w14:textId="77777777" w:rsidR="006528BD" w:rsidRPr="0036706B" w:rsidRDefault="006528BD" w:rsidP="006528BD">
      <w:pPr>
        <w:rPr>
          <w:lang w:eastAsia="ru-RU"/>
        </w:rPr>
      </w:pPr>
    </w:p>
    <w:p w14:paraId="792EC102" w14:textId="77777777" w:rsidR="006528BD" w:rsidRPr="0036706B" w:rsidRDefault="006528BD" w:rsidP="006528BD">
      <w:pPr>
        <w:rPr>
          <w:lang w:eastAsia="ru-RU"/>
        </w:rPr>
      </w:pPr>
    </w:p>
    <w:p w14:paraId="11AF6C08" w14:textId="77777777" w:rsidR="006528BD" w:rsidRPr="0036706B" w:rsidRDefault="006528BD" w:rsidP="006528BD">
      <w:pPr>
        <w:rPr>
          <w:lang w:eastAsia="ru-RU"/>
        </w:rPr>
      </w:pPr>
    </w:p>
    <w:p w14:paraId="11D01D97" w14:textId="77777777" w:rsidR="006528BD" w:rsidRPr="0036706B" w:rsidRDefault="006528BD" w:rsidP="006528BD">
      <w:pPr>
        <w:rPr>
          <w:lang w:eastAsia="ru-RU"/>
        </w:rPr>
      </w:pPr>
    </w:p>
    <w:p w14:paraId="780BE38C" w14:textId="77777777" w:rsidR="006528BD" w:rsidRPr="0036706B" w:rsidRDefault="006528BD" w:rsidP="006528BD">
      <w:pPr>
        <w:rPr>
          <w:lang w:eastAsia="ru-RU"/>
        </w:rPr>
      </w:pPr>
    </w:p>
    <w:p w14:paraId="7B256CD0" w14:textId="77777777" w:rsidR="006528BD" w:rsidRPr="0036706B" w:rsidRDefault="006528BD" w:rsidP="006528BD">
      <w:pPr>
        <w:rPr>
          <w:lang w:eastAsia="ru-RU"/>
        </w:rPr>
      </w:pPr>
    </w:p>
    <w:p w14:paraId="65CC6A9C" w14:textId="77777777" w:rsidR="006528BD" w:rsidRPr="0036706B" w:rsidRDefault="006528BD" w:rsidP="006528BD">
      <w:pPr>
        <w:rPr>
          <w:lang w:eastAsia="ru-RU"/>
        </w:rPr>
      </w:pPr>
    </w:p>
    <w:p w14:paraId="6E22D708" w14:textId="77777777" w:rsidR="006528BD" w:rsidRPr="0036706B" w:rsidRDefault="006528BD" w:rsidP="006528BD">
      <w:pPr>
        <w:rPr>
          <w:lang w:eastAsia="ru-RU"/>
        </w:rPr>
      </w:pPr>
    </w:p>
    <w:p w14:paraId="49A0517B" w14:textId="77777777" w:rsidR="006528BD" w:rsidRPr="0036706B" w:rsidRDefault="006528BD" w:rsidP="006528BD">
      <w:pPr>
        <w:rPr>
          <w:lang w:eastAsia="ru-RU"/>
        </w:rPr>
      </w:pPr>
    </w:p>
    <w:p w14:paraId="2662B407" w14:textId="77777777" w:rsidR="006528BD" w:rsidRPr="0036706B" w:rsidRDefault="006528BD" w:rsidP="006528BD">
      <w:pPr>
        <w:rPr>
          <w:lang w:eastAsia="ru-RU"/>
        </w:rPr>
      </w:pPr>
    </w:p>
    <w:p w14:paraId="33A129F0" w14:textId="77777777" w:rsidR="006528BD" w:rsidRPr="0036706B" w:rsidRDefault="006528BD" w:rsidP="006528BD">
      <w:pPr>
        <w:rPr>
          <w:lang w:eastAsia="ru-RU"/>
        </w:rPr>
      </w:pPr>
    </w:p>
    <w:p w14:paraId="48D2BB45" w14:textId="77777777" w:rsidR="006528BD" w:rsidRPr="0036706B" w:rsidRDefault="006528BD" w:rsidP="006528BD">
      <w:pPr>
        <w:rPr>
          <w:lang w:eastAsia="ru-RU"/>
        </w:rPr>
      </w:pPr>
    </w:p>
    <w:p w14:paraId="57673329" w14:textId="77777777" w:rsidR="006528BD" w:rsidRPr="0036706B" w:rsidRDefault="006528BD" w:rsidP="006528BD">
      <w:pPr>
        <w:rPr>
          <w:lang w:eastAsia="ru-RU"/>
        </w:rPr>
      </w:pPr>
    </w:p>
    <w:p w14:paraId="2D2297B8" w14:textId="77777777" w:rsidR="006528BD" w:rsidRPr="0036706B" w:rsidRDefault="006528BD" w:rsidP="006528BD">
      <w:pPr>
        <w:rPr>
          <w:lang w:eastAsia="ru-RU"/>
        </w:rPr>
      </w:pPr>
    </w:p>
    <w:p w14:paraId="23232FEF" w14:textId="77777777" w:rsidR="006528BD" w:rsidRPr="0036706B" w:rsidRDefault="006528BD" w:rsidP="006528BD">
      <w:pPr>
        <w:rPr>
          <w:lang w:eastAsia="ru-RU"/>
        </w:rPr>
      </w:pPr>
    </w:p>
    <w:p w14:paraId="17F29F3F" w14:textId="77777777" w:rsidR="006528BD" w:rsidRPr="0036706B" w:rsidRDefault="006528BD" w:rsidP="006528BD">
      <w:pPr>
        <w:rPr>
          <w:lang w:eastAsia="ru-RU"/>
        </w:rPr>
      </w:pPr>
    </w:p>
    <w:p w14:paraId="51D3E8EF" w14:textId="77777777" w:rsidR="006528BD" w:rsidRPr="0036706B" w:rsidRDefault="006528BD" w:rsidP="006528BD">
      <w:pPr>
        <w:rPr>
          <w:lang w:eastAsia="ru-RU"/>
        </w:rPr>
      </w:pPr>
    </w:p>
    <w:p w14:paraId="499C09BE" w14:textId="77777777" w:rsidR="006528BD" w:rsidRPr="0036706B" w:rsidRDefault="006528BD" w:rsidP="006528BD">
      <w:pPr>
        <w:rPr>
          <w:lang w:eastAsia="ru-RU"/>
        </w:rPr>
      </w:pPr>
    </w:p>
    <w:p w14:paraId="022E8D9A" w14:textId="77777777" w:rsidR="006528BD" w:rsidRPr="0036706B" w:rsidRDefault="006528BD" w:rsidP="006528BD">
      <w:pPr>
        <w:rPr>
          <w:lang w:eastAsia="ru-RU"/>
        </w:rPr>
      </w:pPr>
    </w:p>
    <w:p w14:paraId="4EFAFCAD" w14:textId="77777777" w:rsidR="006528BD" w:rsidRPr="0036706B" w:rsidRDefault="006528BD" w:rsidP="006528BD">
      <w:pPr>
        <w:rPr>
          <w:lang w:eastAsia="ru-RU"/>
        </w:rPr>
      </w:pPr>
    </w:p>
    <w:p w14:paraId="0DBC4761" w14:textId="77777777" w:rsidR="006528BD" w:rsidRPr="0036706B" w:rsidRDefault="006528BD" w:rsidP="006528BD">
      <w:pPr>
        <w:rPr>
          <w:lang w:eastAsia="ru-RU"/>
        </w:rPr>
      </w:pPr>
    </w:p>
    <w:p w14:paraId="0B0B0625" w14:textId="77777777" w:rsidR="006528BD" w:rsidRPr="0036706B" w:rsidRDefault="006528BD" w:rsidP="006528BD">
      <w:pPr>
        <w:rPr>
          <w:lang w:eastAsia="ru-RU"/>
        </w:rPr>
      </w:pPr>
    </w:p>
    <w:p w14:paraId="40F76BDE" w14:textId="77777777" w:rsidR="006528BD" w:rsidRPr="0036706B" w:rsidRDefault="006528BD" w:rsidP="006528BD">
      <w:pPr>
        <w:rPr>
          <w:lang w:eastAsia="ru-RU"/>
        </w:rPr>
      </w:pPr>
    </w:p>
    <w:p w14:paraId="6EF206DA" w14:textId="77777777" w:rsidR="006528BD" w:rsidRPr="0036706B" w:rsidRDefault="006528BD" w:rsidP="006528BD">
      <w:pPr>
        <w:rPr>
          <w:lang w:eastAsia="ru-RU"/>
        </w:rPr>
      </w:pPr>
    </w:p>
    <w:p w14:paraId="55FDC5EA" w14:textId="77777777" w:rsidR="006528BD" w:rsidRPr="0036706B" w:rsidRDefault="006528BD" w:rsidP="006528BD">
      <w:pPr>
        <w:rPr>
          <w:lang w:eastAsia="ru-RU"/>
        </w:rPr>
      </w:pPr>
    </w:p>
    <w:p w14:paraId="039E916E" w14:textId="77777777" w:rsidR="006528BD" w:rsidRPr="0036706B" w:rsidRDefault="006528BD" w:rsidP="006528BD">
      <w:pPr>
        <w:rPr>
          <w:lang w:eastAsia="ru-RU"/>
        </w:rPr>
      </w:pPr>
    </w:p>
    <w:p w14:paraId="753DE041" w14:textId="77777777" w:rsidR="006528BD" w:rsidRPr="0036706B" w:rsidRDefault="006528BD" w:rsidP="006528BD">
      <w:pPr>
        <w:rPr>
          <w:lang w:eastAsia="ru-RU"/>
        </w:rPr>
      </w:pPr>
    </w:p>
    <w:p w14:paraId="61D11FC3" w14:textId="77777777" w:rsidR="006528BD" w:rsidRDefault="006528BD" w:rsidP="006528BD">
      <w:pPr>
        <w:rPr>
          <w:lang w:eastAsia="ru-RU"/>
        </w:rPr>
      </w:pPr>
    </w:p>
    <w:p w14:paraId="2EBC6950" w14:textId="77777777" w:rsidR="006528BD" w:rsidRPr="0036706B" w:rsidRDefault="006528BD" w:rsidP="006528BD">
      <w:pPr>
        <w:rPr>
          <w:lang w:eastAsia="ru-RU"/>
        </w:rPr>
      </w:pPr>
    </w:p>
    <w:p w14:paraId="0D20E401" w14:textId="77777777" w:rsidR="006528BD" w:rsidRDefault="006528BD" w:rsidP="006528BD">
      <w:pPr>
        <w:rPr>
          <w:lang w:eastAsia="ru-RU"/>
        </w:rPr>
      </w:pPr>
    </w:p>
    <w:p w14:paraId="41D7A7D8" w14:textId="77777777" w:rsidR="006528BD" w:rsidRDefault="006528BD" w:rsidP="006528BD">
      <w:pPr>
        <w:tabs>
          <w:tab w:val="left" w:pos="6637"/>
        </w:tabs>
        <w:rPr>
          <w:lang w:eastAsia="ru-RU"/>
        </w:rPr>
      </w:pPr>
      <w:r>
        <w:rPr>
          <w:lang w:eastAsia="ru-RU"/>
        </w:rPr>
        <w:tab/>
      </w:r>
    </w:p>
    <w:p w14:paraId="094EED21" w14:textId="77777777" w:rsidR="006528BD" w:rsidRDefault="006528BD" w:rsidP="006528BD">
      <w:pPr>
        <w:tabs>
          <w:tab w:val="left" w:pos="6637"/>
        </w:tabs>
        <w:rPr>
          <w:lang w:eastAsia="ru-RU"/>
        </w:rPr>
      </w:pPr>
    </w:p>
    <w:p w14:paraId="33EBAE6E" w14:textId="2CBA33FC" w:rsidR="006528BD" w:rsidRPr="00787192" w:rsidRDefault="006528BD" w:rsidP="006528BD">
      <w:pPr>
        <w:pStyle w:val="7-"/>
        <w:numPr>
          <w:ilvl w:val="0"/>
          <w:numId w:val="0"/>
        </w:numPr>
        <w:ind w:left="288"/>
        <w:rPr>
          <w:snapToGrid w:val="0"/>
        </w:rPr>
      </w:pPr>
      <w:r w:rsidRPr="00787192">
        <w:lastRenderedPageBreak/>
        <w:t>Форма 1</w:t>
      </w:r>
      <w:r>
        <w:t>6</w:t>
      </w:r>
      <w:r w:rsidRPr="00787192">
        <w:t xml:space="preserve"> </w:t>
      </w:r>
    </w:p>
    <w:p w14:paraId="738F889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64776EB4" w14:textId="77777777" w:rsidR="006528BD" w:rsidRDefault="006528BD" w:rsidP="006528B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г. №__________</w:t>
      </w:r>
    </w:p>
    <w:p w14:paraId="54DEE09B" w14:textId="77777777" w:rsidR="006528BD" w:rsidRDefault="006528BD" w:rsidP="006528BD">
      <w:pPr>
        <w:widowControl w:val="0"/>
        <w:tabs>
          <w:tab w:val="num" w:pos="567"/>
          <w:tab w:val="left" w:pos="1700"/>
        </w:tabs>
        <w:autoSpaceDE w:val="0"/>
        <w:spacing w:before="60" w:after="100" w:line="264" w:lineRule="auto"/>
        <w:ind w:firstLine="0"/>
        <w:jc w:val="center"/>
        <w:textAlignment w:val="baseline"/>
        <w:rPr>
          <w:b/>
          <w:bCs w:val="0"/>
          <w:szCs w:val="24"/>
        </w:rPr>
      </w:pPr>
    </w:p>
    <w:p w14:paraId="055B85C2" w14:textId="77777777" w:rsidR="006528BD" w:rsidRPr="00CE320F" w:rsidRDefault="006528BD" w:rsidP="006528B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23272916" w14:textId="77777777" w:rsidR="006528BD" w:rsidRPr="00CE320F" w:rsidRDefault="006528BD" w:rsidP="006528B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6" w:name="_Toc378254414"/>
      <w:r w:rsidRPr="00CE320F">
        <w:rPr>
          <w:bCs w:val="0"/>
          <w:sz w:val="24"/>
          <w:szCs w:val="24"/>
        </w:rPr>
        <w:t>Форма Справки о кадровых ресурсах</w:t>
      </w:r>
      <w:bookmarkEnd w:id="306"/>
      <w:r w:rsidRPr="00CE320F">
        <w:rPr>
          <w:bCs w:val="0"/>
          <w:sz w:val="24"/>
          <w:szCs w:val="24"/>
        </w:rPr>
        <w:t xml:space="preserve">  </w:t>
      </w:r>
    </w:p>
    <w:p w14:paraId="30600104" w14:textId="77777777" w:rsidR="006528BD" w:rsidRPr="00CE320F" w:rsidRDefault="006528BD" w:rsidP="006528B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6E13CFFD"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091F1F70"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г. №__________</w:t>
      </w:r>
    </w:p>
    <w:p w14:paraId="0A05CF5A" w14:textId="77777777" w:rsidR="006528BD" w:rsidRPr="00CE320F" w:rsidRDefault="006528BD" w:rsidP="006528BD">
      <w:pPr>
        <w:spacing w:line="240" w:lineRule="auto"/>
        <w:ind w:firstLine="0"/>
        <w:jc w:val="center"/>
        <w:rPr>
          <w:b/>
          <w:bCs w:val="0"/>
          <w:sz w:val="24"/>
          <w:szCs w:val="24"/>
        </w:rPr>
      </w:pPr>
      <w:r w:rsidRPr="00CE320F">
        <w:rPr>
          <w:b/>
          <w:bCs w:val="0"/>
          <w:sz w:val="24"/>
          <w:szCs w:val="24"/>
        </w:rPr>
        <w:t>Справка о кадровых ресурсах</w:t>
      </w:r>
    </w:p>
    <w:p w14:paraId="1BF063FF" w14:textId="77777777" w:rsidR="006528BD" w:rsidRPr="00CE320F" w:rsidRDefault="006528BD" w:rsidP="006528BD">
      <w:pPr>
        <w:spacing w:line="240" w:lineRule="auto"/>
        <w:rPr>
          <w:bCs w:val="0"/>
          <w:sz w:val="24"/>
          <w:szCs w:val="24"/>
        </w:rPr>
      </w:pPr>
    </w:p>
    <w:p w14:paraId="7038FF3B" w14:textId="77777777" w:rsidR="006528BD" w:rsidRPr="00CE320F" w:rsidRDefault="006528BD" w:rsidP="006528B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55A47338" w14:textId="77777777" w:rsidR="006528BD" w:rsidRPr="00CE320F" w:rsidRDefault="006528BD" w:rsidP="006528BD">
      <w:pPr>
        <w:spacing w:line="240" w:lineRule="auto"/>
        <w:ind w:firstLine="0"/>
        <w:rPr>
          <w:bCs w:val="0"/>
          <w:color w:val="000000"/>
          <w:sz w:val="24"/>
          <w:szCs w:val="24"/>
        </w:rPr>
      </w:pPr>
    </w:p>
    <w:p w14:paraId="20E4FDB1" w14:textId="77777777" w:rsidR="006528BD" w:rsidRPr="00CE320F" w:rsidRDefault="006528BD" w:rsidP="006528B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528BD" w:rsidRPr="00CE320F" w14:paraId="07B6AA65" w14:textId="77777777" w:rsidTr="006528BD">
        <w:trPr>
          <w:trHeight w:val="551"/>
        </w:trPr>
        <w:tc>
          <w:tcPr>
            <w:tcW w:w="695" w:type="dxa"/>
          </w:tcPr>
          <w:p w14:paraId="0BE53AA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t>п/п</w:t>
            </w:r>
          </w:p>
        </w:tc>
        <w:tc>
          <w:tcPr>
            <w:tcW w:w="1715" w:type="dxa"/>
          </w:tcPr>
          <w:p w14:paraId="7408F4B5"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16A0B93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EEF522C"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2E3022E0"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6528BD" w:rsidRPr="00CE320F" w14:paraId="547FEB33" w14:textId="77777777" w:rsidTr="006528BD">
        <w:trPr>
          <w:cantSplit/>
        </w:trPr>
        <w:tc>
          <w:tcPr>
            <w:tcW w:w="10490" w:type="dxa"/>
            <w:gridSpan w:val="5"/>
          </w:tcPr>
          <w:p w14:paraId="05B38E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6528BD" w:rsidRPr="00CE320F" w14:paraId="259BB844" w14:textId="77777777" w:rsidTr="006528BD">
        <w:tc>
          <w:tcPr>
            <w:tcW w:w="695" w:type="dxa"/>
          </w:tcPr>
          <w:p w14:paraId="4A6EE515" w14:textId="77777777" w:rsidR="006528BD" w:rsidRPr="00CE320F" w:rsidRDefault="006528BD" w:rsidP="00BC7712">
            <w:pPr>
              <w:numPr>
                <w:ilvl w:val="0"/>
                <w:numId w:val="48"/>
              </w:numPr>
              <w:spacing w:line="240" w:lineRule="auto"/>
              <w:rPr>
                <w:bCs w:val="0"/>
                <w:sz w:val="24"/>
                <w:szCs w:val="24"/>
              </w:rPr>
            </w:pPr>
          </w:p>
        </w:tc>
        <w:tc>
          <w:tcPr>
            <w:tcW w:w="1715" w:type="dxa"/>
          </w:tcPr>
          <w:p w14:paraId="1B574381"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DC55C6A"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17774353"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55E818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15AFD048" w14:textId="77777777" w:rsidTr="006528BD">
        <w:tc>
          <w:tcPr>
            <w:tcW w:w="695" w:type="dxa"/>
          </w:tcPr>
          <w:p w14:paraId="61F8C039" w14:textId="77777777" w:rsidR="006528BD" w:rsidRPr="00CE320F" w:rsidRDefault="006528BD" w:rsidP="00BC7712">
            <w:pPr>
              <w:numPr>
                <w:ilvl w:val="0"/>
                <w:numId w:val="48"/>
              </w:numPr>
              <w:spacing w:line="240" w:lineRule="auto"/>
              <w:rPr>
                <w:bCs w:val="0"/>
                <w:sz w:val="24"/>
                <w:szCs w:val="24"/>
              </w:rPr>
            </w:pPr>
          </w:p>
        </w:tc>
        <w:tc>
          <w:tcPr>
            <w:tcW w:w="1715" w:type="dxa"/>
          </w:tcPr>
          <w:p w14:paraId="1EF33B67"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43A991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70FC3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02C9E0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3AE9AB0B" w14:textId="77777777" w:rsidTr="006528BD">
        <w:tc>
          <w:tcPr>
            <w:tcW w:w="695" w:type="dxa"/>
          </w:tcPr>
          <w:p w14:paraId="14D624DD" w14:textId="77777777" w:rsidR="006528BD" w:rsidRPr="00CE320F" w:rsidRDefault="006528BD" w:rsidP="00BC7712">
            <w:pPr>
              <w:numPr>
                <w:ilvl w:val="0"/>
                <w:numId w:val="48"/>
              </w:numPr>
              <w:spacing w:line="240" w:lineRule="auto"/>
              <w:rPr>
                <w:bCs w:val="0"/>
                <w:sz w:val="24"/>
                <w:szCs w:val="24"/>
              </w:rPr>
            </w:pPr>
          </w:p>
        </w:tc>
        <w:tc>
          <w:tcPr>
            <w:tcW w:w="1715" w:type="dxa"/>
          </w:tcPr>
          <w:p w14:paraId="7651006F"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1C8A8D79"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A622B3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32058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97FF679" w14:textId="77777777" w:rsidTr="006528BD">
        <w:tc>
          <w:tcPr>
            <w:tcW w:w="695" w:type="dxa"/>
          </w:tcPr>
          <w:p w14:paraId="315389B5"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6CD6ADE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02D99BBC"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71382CAC"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316B73A"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8E40056" w14:textId="77777777" w:rsidTr="006528BD">
        <w:trPr>
          <w:cantSplit/>
        </w:trPr>
        <w:tc>
          <w:tcPr>
            <w:tcW w:w="10490" w:type="dxa"/>
            <w:gridSpan w:val="5"/>
          </w:tcPr>
          <w:p w14:paraId="6D1F67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8BD" w:rsidRPr="00CE320F" w14:paraId="2D77D668" w14:textId="77777777" w:rsidTr="006528BD">
        <w:tc>
          <w:tcPr>
            <w:tcW w:w="695" w:type="dxa"/>
          </w:tcPr>
          <w:p w14:paraId="0DEDD776" w14:textId="77777777" w:rsidR="006528BD" w:rsidRPr="00CE320F" w:rsidRDefault="006528BD" w:rsidP="00BC7712">
            <w:pPr>
              <w:numPr>
                <w:ilvl w:val="0"/>
                <w:numId w:val="49"/>
              </w:numPr>
              <w:spacing w:line="240" w:lineRule="auto"/>
              <w:rPr>
                <w:bCs w:val="0"/>
                <w:sz w:val="24"/>
                <w:szCs w:val="24"/>
              </w:rPr>
            </w:pPr>
          </w:p>
        </w:tc>
        <w:tc>
          <w:tcPr>
            <w:tcW w:w="1715" w:type="dxa"/>
          </w:tcPr>
          <w:p w14:paraId="786F72C6"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6931CE0"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34C79C76"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68CA219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BAD1BDC" w14:textId="77777777" w:rsidTr="006528BD">
        <w:tc>
          <w:tcPr>
            <w:tcW w:w="695" w:type="dxa"/>
          </w:tcPr>
          <w:p w14:paraId="696915DE" w14:textId="77777777" w:rsidR="006528BD" w:rsidRPr="00CE320F" w:rsidRDefault="006528BD" w:rsidP="00BC7712">
            <w:pPr>
              <w:numPr>
                <w:ilvl w:val="0"/>
                <w:numId w:val="49"/>
              </w:numPr>
              <w:spacing w:line="240" w:lineRule="auto"/>
              <w:rPr>
                <w:bCs w:val="0"/>
                <w:sz w:val="24"/>
                <w:szCs w:val="24"/>
              </w:rPr>
            </w:pPr>
          </w:p>
        </w:tc>
        <w:tc>
          <w:tcPr>
            <w:tcW w:w="1715" w:type="dxa"/>
          </w:tcPr>
          <w:p w14:paraId="7F78C76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787A25F"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96D07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6C2D68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0EB4A6F7" w14:textId="77777777" w:rsidTr="006528BD">
        <w:tc>
          <w:tcPr>
            <w:tcW w:w="695" w:type="dxa"/>
          </w:tcPr>
          <w:p w14:paraId="6B12BBCF" w14:textId="77777777" w:rsidR="006528BD" w:rsidRPr="00CE320F" w:rsidRDefault="006528BD" w:rsidP="00BC7712">
            <w:pPr>
              <w:numPr>
                <w:ilvl w:val="0"/>
                <w:numId w:val="49"/>
              </w:numPr>
              <w:spacing w:line="240" w:lineRule="auto"/>
              <w:rPr>
                <w:bCs w:val="0"/>
                <w:sz w:val="24"/>
                <w:szCs w:val="24"/>
              </w:rPr>
            </w:pPr>
          </w:p>
        </w:tc>
        <w:tc>
          <w:tcPr>
            <w:tcW w:w="1715" w:type="dxa"/>
          </w:tcPr>
          <w:p w14:paraId="48BBDBD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9ED0F9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67BB07A"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22E2100"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42F2108B" w14:textId="77777777" w:rsidTr="006528BD">
        <w:tc>
          <w:tcPr>
            <w:tcW w:w="695" w:type="dxa"/>
          </w:tcPr>
          <w:p w14:paraId="4375FA6B"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2014A68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346343B"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74EA070"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E6DBCD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2CE8B0D4" w14:textId="77777777" w:rsidTr="006528BD">
        <w:trPr>
          <w:cantSplit/>
        </w:trPr>
        <w:tc>
          <w:tcPr>
            <w:tcW w:w="10490" w:type="dxa"/>
            <w:gridSpan w:val="5"/>
          </w:tcPr>
          <w:p w14:paraId="5B71842E"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6528BD" w:rsidRPr="00CE320F" w14:paraId="24E4AEA2" w14:textId="77777777" w:rsidTr="006528BD">
        <w:tc>
          <w:tcPr>
            <w:tcW w:w="695" w:type="dxa"/>
          </w:tcPr>
          <w:p w14:paraId="75D47FDE" w14:textId="77777777" w:rsidR="006528BD" w:rsidRPr="00CE320F" w:rsidRDefault="006528BD" w:rsidP="00BC7712">
            <w:pPr>
              <w:numPr>
                <w:ilvl w:val="0"/>
                <w:numId w:val="50"/>
              </w:numPr>
              <w:spacing w:line="240" w:lineRule="auto"/>
              <w:rPr>
                <w:bCs w:val="0"/>
                <w:sz w:val="24"/>
                <w:szCs w:val="24"/>
              </w:rPr>
            </w:pPr>
          </w:p>
        </w:tc>
        <w:tc>
          <w:tcPr>
            <w:tcW w:w="1715" w:type="dxa"/>
          </w:tcPr>
          <w:p w14:paraId="743A5318"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C92ABD6"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21D7352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81E7E6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3930AE39" w14:textId="77777777" w:rsidTr="006528BD">
        <w:tc>
          <w:tcPr>
            <w:tcW w:w="695" w:type="dxa"/>
          </w:tcPr>
          <w:p w14:paraId="740C3592" w14:textId="77777777" w:rsidR="006528BD" w:rsidRPr="00CE320F" w:rsidRDefault="006528BD" w:rsidP="00BC7712">
            <w:pPr>
              <w:numPr>
                <w:ilvl w:val="0"/>
                <w:numId w:val="50"/>
              </w:numPr>
              <w:spacing w:line="240" w:lineRule="auto"/>
              <w:rPr>
                <w:bCs w:val="0"/>
                <w:sz w:val="24"/>
                <w:szCs w:val="24"/>
              </w:rPr>
            </w:pPr>
          </w:p>
        </w:tc>
        <w:tc>
          <w:tcPr>
            <w:tcW w:w="1715" w:type="dxa"/>
          </w:tcPr>
          <w:p w14:paraId="13700F2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4D01772C"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4C45BB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A34731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60CC87B3" w14:textId="77777777" w:rsidTr="006528BD">
        <w:tc>
          <w:tcPr>
            <w:tcW w:w="695" w:type="dxa"/>
          </w:tcPr>
          <w:p w14:paraId="1B988B43" w14:textId="77777777" w:rsidR="006528BD" w:rsidRPr="00CE320F" w:rsidRDefault="006528BD" w:rsidP="00BC7712">
            <w:pPr>
              <w:numPr>
                <w:ilvl w:val="0"/>
                <w:numId w:val="50"/>
              </w:numPr>
              <w:spacing w:line="240" w:lineRule="auto"/>
              <w:rPr>
                <w:bCs w:val="0"/>
                <w:sz w:val="24"/>
                <w:szCs w:val="24"/>
              </w:rPr>
            </w:pPr>
          </w:p>
        </w:tc>
        <w:tc>
          <w:tcPr>
            <w:tcW w:w="1715" w:type="dxa"/>
          </w:tcPr>
          <w:p w14:paraId="462358EA"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516DF19"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979B6F8"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D6D2FB7"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13ED86C1" w14:textId="77777777" w:rsidTr="006528BD">
        <w:tc>
          <w:tcPr>
            <w:tcW w:w="695" w:type="dxa"/>
          </w:tcPr>
          <w:p w14:paraId="217EC08F"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16AE025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2C9BCB7F"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FDA9A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06453BF" w14:textId="77777777" w:rsidR="006528BD" w:rsidRPr="00CE320F" w:rsidRDefault="006528BD" w:rsidP="006528BD">
            <w:pPr>
              <w:spacing w:before="40" w:after="40" w:line="240" w:lineRule="auto"/>
              <w:ind w:left="57" w:firstLine="0"/>
              <w:jc w:val="center"/>
              <w:rPr>
                <w:bCs w:val="0"/>
                <w:sz w:val="24"/>
                <w:szCs w:val="24"/>
              </w:rPr>
            </w:pPr>
          </w:p>
        </w:tc>
      </w:tr>
    </w:tbl>
    <w:p w14:paraId="1A574EB7" w14:textId="77777777" w:rsidR="006528BD" w:rsidRPr="00CE320F" w:rsidRDefault="006528BD" w:rsidP="006528BD">
      <w:pPr>
        <w:spacing w:line="240" w:lineRule="auto"/>
        <w:rPr>
          <w:bCs w:val="0"/>
          <w:sz w:val="24"/>
          <w:szCs w:val="24"/>
        </w:rPr>
      </w:pPr>
    </w:p>
    <w:p w14:paraId="22738997" w14:textId="77777777" w:rsidR="006528BD" w:rsidRPr="00CE320F" w:rsidRDefault="006528BD" w:rsidP="006528B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6528BD" w:rsidRPr="00CE320F" w14:paraId="4B9F0682" w14:textId="77777777" w:rsidTr="006528BD">
        <w:tc>
          <w:tcPr>
            <w:tcW w:w="5102" w:type="dxa"/>
            <w:tcBorders>
              <w:top w:val="single" w:sz="4" w:space="0" w:color="auto"/>
              <w:left w:val="single" w:sz="4" w:space="0" w:color="auto"/>
              <w:bottom w:val="single" w:sz="4" w:space="0" w:color="auto"/>
              <w:right w:val="single" w:sz="4" w:space="0" w:color="auto"/>
            </w:tcBorders>
          </w:tcPr>
          <w:p w14:paraId="457227CB"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76D6A97"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6528BD" w:rsidRPr="00CE320F" w14:paraId="547645A3" w14:textId="77777777" w:rsidTr="006528BD">
        <w:tc>
          <w:tcPr>
            <w:tcW w:w="5102" w:type="dxa"/>
            <w:tcBorders>
              <w:top w:val="single" w:sz="4" w:space="0" w:color="auto"/>
              <w:left w:val="single" w:sz="4" w:space="0" w:color="auto"/>
              <w:bottom w:val="single" w:sz="4" w:space="0" w:color="auto"/>
              <w:right w:val="single" w:sz="4" w:space="0" w:color="auto"/>
            </w:tcBorders>
          </w:tcPr>
          <w:p w14:paraId="2EC99965"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70E8E50"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7C2A9DC" w14:textId="77777777" w:rsidTr="006528BD">
        <w:tc>
          <w:tcPr>
            <w:tcW w:w="5102" w:type="dxa"/>
            <w:tcBorders>
              <w:top w:val="single" w:sz="4" w:space="0" w:color="auto"/>
              <w:left w:val="single" w:sz="4" w:space="0" w:color="auto"/>
              <w:bottom w:val="single" w:sz="4" w:space="0" w:color="auto"/>
              <w:right w:val="single" w:sz="4" w:space="0" w:color="auto"/>
            </w:tcBorders>
          </w:tcPr>
          <w:p w14:paraId="585A6F5B"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6EDA8A"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D6909DE" w14:textId="77777777" w:rsidTr="006528BD">
        <w:tc>
          <w:tcPr>
            <w:tcW w:w="5102" w:type="dxa"/>
            <w:tcBorders>
              <w:top w:val="single" w:sz="4" w:space="0" w:color="auto"/>
              <w:left w:val="single" w:sz="4" w:space="0" w:color="auto"/>
              <w:bottom w:val="single" w:sz="4" w:space="0" w:color="auto"/>
              <w:right w:val="single" w:sz="4" w:space="0" w:color="auto"/>
            </w:tcBorders>
          </w:tcPr>
          <w:p w14:paraId="61FB52EF"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1A977E4" w14:textId="77777777" w:rsidR="006528BD" w:rsidRPr="00CE320F" w:rsidRDefault="006528BD" w:rsidP="006528BD">
            <w:pPr>
              <w:spacing w:before="40" w:after="40" w:line="240" w:lineRule="auto"/>
              <w:ind w:left="57" w:firstLine="0"/>
              <w:jc w:val="left"/>
              <w:rPr>
                <w:bCs w:val="0"/>
                <w:color w:val="000000"/>
                <w:sz w:val="24"/>
                <w:szCs w:val="24"/>
              </w:rPr>
            </w:pPr>
          </w:p>
        </w:tc>
      </w:tr>
    </w:tbl>
    <w:p w14:paraId="21AC71A7" w14:textId="77777777" w:rsidR="006528BD" w:rsidRPr="00CE320F" w:rsidRDefault="006528BD" w:rsidP="006528BD">
      <w:pPr>
        <w:spacing w:line="240" w:lineRule="auto"/>
        <w:rPr>
          <w:bCs w:val="0"/>
          <w:sz w:val="24"/>
          <w:szCs w:val="24"/>
        </w:rPr>
      </w:pPr>
    </w:p>
    <w:p w14:paraId="6F90D71A" w14:textId="77777777" w:rsidR="006528BD" w:rsidRPr="00CE320F" w:rsidRDefault="006528BD" w:rsidP="006528BD">
      <w:pPr>
        <w:spacing w:line="240" w:lineRule="auto"/>
        <w:ind w:firstLine="0"/>
        <w:rPr>
          <w:bCs w:val="0"/>
          <w:sz w:val="24"/>
          <w:szCs w:val="24"/>
        </w:rPr>
      </w:pPr>
    </w:p>
    <w:p w14:paraId="2298EC92" w14:textId="77777777" w:rsidR="006528BD" w:rsidRPr="00CE320F" w:rsidRDefault="006528BD" w:rsidP="006528B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6528BD" w:rsidRPr="00CE320F" w14:paraId="792B7988" w14:textId="77777777" w:rsidTr="006528BD">
        <w:tc>
          <w:tcPr>
            <w:tcW w:w="3960" w:type="dxa"/>
            <w:tcBorders>
              <w:top w:val="single" w:sz="4" w:space="0" w:color="auto"/>
            </w:tcBorders>
          </w:tcPr>
          <w:p w14:paraId="5FB854B6" w14:textId="77777777" w:rsidR="006528BD" w:rsidRPr="00CE320F" w:rsidRDefault="006528BD" w:rsidP="006528B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D96A262" w14:textId="77777777" w:rsidR="006528BD" w:rsidRPr="00CE320F" w:rsidRDefault="006528BD" w:rsidP="006528BD">
            <w:pPr>
              <w:spacing w:line="240" w:lineRule="auto"/>
              <w:ind w:firstLine="0"/>
              <w:rPr>
                <w:bCs w:val="0"/>
                <w:sz w:val="24"/>
                <w:szCs w:val="24"/>
              </w:rPr>
            </w:pPr>
          </w:p>
        </w:tc>
        <w:tc>
          <w:tcPr>
            <w:tcW w:w="4677" w:type="dxa"/>
            <w:tcBorders>
              <w:top w:val="single" w:sz="4" w:space="0" w:color="auto"/>
            </w:tcBorders>
          </w:tcPr>
          <w:p w14:paraId="56E06264" w14:textId="77777777" w:rsidR="006528BD" w:rsidRPr="00CE320F" w:rsidRDefault="006528BD" w:rsidP="006528BD">
            <w:pPr>
              <w:spacing w:line="240" w:lineRule="auto"/>
              <w:ind w:firstLine="0"/>
              <w:rPr>
                <w:bCs w:val="0"/>
                <w:sz w:val="24"/>
                <w:szCs w:val="24"/>
              </w:rPr>
            </w:pPr>
            <w:r w:rsidRPr="00CE320F">
              <w:rPr>
                <w:bCs w:val="0"/>
                <w:sz w:val="24"/>
                <w:szCs w:val="24"/>
              </w:rPr>
              <w:t>(фамилия, имя, отчество подписавшего, должность)</w:t>
            </w:r>
          </w:p>
        </w:tc>
      </w:tr>
    </w:tbl>
    <w:p w14:paraId="13E24321" w14:textId="77777777" w:rsidR="006528BD" w:rsidRPr="00CE320F" w:rsidRDefault="006528BD" w:rsidP="006528BD">
      <w:pPr>
        <w:spacing w:line="240" w:lineRule="auto"/>
        <w:ind w:firstLine="0"/>
        <w:rPr>
          <w:b/>
          <w:bCs w:val="0"/>
          <w:sz w:val="24"/>
          <w:szCs w:val="24"/>
        </w:rPr>
      </w:pPr>
      <w:r w:rsidRPr="00CE320F">
        <w:rPr>
          <w:b/>
          <w:bCs w:val="0"/>
          <w:sz w:val="24"/>
          <w:szCs w:val="24"/>
        </w:rPr>
        <w:t>М.П.конец формы</w:t>
      </w:r>
    </w:p>
    <w:p w14:paraId="0D0F6FF3" w14:textId="7FE62270" w:rsidR="006528BD" w:rsidRDefault="006528BD" w:rsidP="006528BD">
      <w:pPr>
        <w:suppressAutoHyphens w:val="0"/>
        <w:spacing w:line="240" w:lineRule="auto"/>
        <w:ind w:firstLine="0"/>
        <w:jc w:val="left"/>
        <w:rPr>
          <w:sz w:val="20"/>
        </w:rPr>
      </w:pPr>
    </w:p>
    <w:p w14:paraId="3258BE0B" w14:textId="77777777" w:rsidR="006B2BBF" w:rsidRDefault="006B2BBF" w:rsidP="006528BD">
      <w:pPr>
        <w:suppressAutoHyphens w:val="0"/>
        <w:spacing w:line="240" w:lineRule="auto"/>
        <w:ind w:firstLine="0"/>
        <w:jc w:val="left"/>
        <w:rPr>
          <w:sz w:val="20"/>
        </w:rPr>
      </w:pPr>
    </w:p>
    <w:p w14:paraId="117F8C22" w14:textId="77777777" w:rsidR="006B2BBF" w:rsidRDefault="006B2BBF" w:rsidP="006528BD">
      <w:pPr>
        <w:suppressAutoHyphens w:val="0"/>
        <w:spacing w:line="240" w:lineRule="auto"/>
        <w:ind w:firstLine="0"/>
        <w:jc w:val="left"/>
        <w:rPr>
          <w:sz w:val="20"/>
        </w:rPr>
      </w:pPr>
    </w:p>
    <w:p w14:paraId="652FA98C" w14:textId="77777777" w:rsidR="006B2BBF" w:rsidRDefault="006B2BBF" w:rsidP="006528BD">
      <w:pPr>
        <w:suppressAutoHyphens w:val="0"/>
        <w:spacing w:line="240" w:lineRule="auto"/>
        <w:ind w:firstLine="0"/>
        <w:jc w:val="left"/>
        <w:rPr>
          <w:sz w:val="20"/>
        </w:rPr>
      </w:pPr>
    </w:p>
    <w:p w14:paraId="70885EB6" w14:textId="77777777" w:rsidR="006B2BBF" w:rsidRDefault="006B2BBF" w:rsidP="006528BD">
      <w:pPr>
        <w:suppressAutoHyphens w:val="0"/>
        <w:spacing w:line="240" w:lineRule="auto"/>
        <w:ind w:firstLine="0"/>
        <w:jc w:val="left"/>
        <w:rPr>
          <w:sz w:val="20"/>
        </w:rPr>
      </w:pPr>
    </w:p>
    <w:p w14:paraId="3AA659D0" w14:textId="77777777" w:rsidR="006B2BBF" w:rsidRDefault="006B2BBF" w:rsidP="006528BD">
      <w:pPr>
        <w:suppressAutoHyphens w:val="0"/>
        <w:spacing w:line="240" w:lineRule="auto"/>
        <w:ind w:firstLine="0"/>
        <w:jc w:val="left"/>
        <w:rPr>
          <w:sz w:val="20"/>
        </w:rPr>
      </w:pPr>
    </w:p>
    <w:p w14:paraId="1AD05768" w14:textId="77777777" w:rsidR="006B2BBF" w:rsidRDefault="006B2BBF" w:rsidP="006528BD">
      <w:pPr>
        <w:suppressAutoHyphens w:val="0"/>
        <w:spacing w:line="240" w:lineRule="auto"/>
        <w:ind w:firstLine="0"/>
        <w:jc w:val="left"/>
        <w:rPr>
          <w:sz w:val="20"/>
        </w:rPr>
      </w:pPr>
    </w:p>
    <w:p w14:paraId="45B5F843" w14:textId="77777777" w:rsidR="006B2BBF" w:rsidRDefault="006B2BBF" w:rsidP="006528BD">
      <w:pPr>
        <w:suppressAutoHyphens w:val="0"/>
        <w:spacing w:line="240" w:lineRule="auto"/>
        <w:ind w:firstLine="0"/>
        <w:jc w:val="left"/>
        <w:rPr>
          <w:sz w:val="20"/>
        </w:rPr>
      </w:pPr>
    </w:p>
    <w:p w14:paraId="7102071E" w14:textId="77777777" w:rsidR="006B2BBF" w:rsidRDefault="006B2BBF" w:rsidP="006528BD">
      <w:pPr>
        <w:suppressAutoHyphens w:val="0"/>
        <w:spacing w:line="240" w:lineRule="auto"/>
        <w:ind w:firstLine="0"/>
        <w:jc w:val="left"/>
        <w:rPr>
          <w:sz w:val="20"/>
        </w:rPr>
      </w:pPr>
    </w:p>
    <w:p w14:paraId="75D7EF80" w14:textId="77777777" w:rsidR="006B2BBF" w:rsidRDefault="006B2BBF" w:rsidP="006528BD">
      <w:pPr>
        <w:suppressAutoHyphens w:val="0"/>
        <w:spacing w:line="240" w:lineRule="auto"/>
        <w:ind w:firstLine="0"/>
        <w:jc w:val="left"/>
        <w:rPr>
          <w:sz w:val="20"/>
        </w:rPr>
      </w:pPr>
    </w:p>
    <w:p w14:paraId="780BE706" w14:textId="77777777" w:rsidR="006B2BBF" w:rsidRDefault="006B2BBF" w:rsidP="006528BD">
      <w:pPr>
        <w:suppressAutoHyphens w:val="0"/>
        <w:spacing w:line="240" w:lineRule="auto"/>
        <w:ind w:firstLine="0"/>
        <w:jc w:val="left"/>
        <w:rPr>
          <w:sz w:val="20"/>
        </w:rPr>
      </w:pPr>
    </w:p>
    <w:p w14:paraId="7BAAD62D" w14:textId="77777777" w:rsidR="006B2BBF" w:rsidRDefault="006B2BBF" w:rsidP="006528BD">
      <w:pPr>
        <w:suppressAutoHyphens w:val="0"/>
        <w:spacing w:line="240" w:lineRule="auto"/>
        <w:ind w:firstLine="0"/>
        <w:jc w:val="left"/>
        <w:rPr>
          <w:sz w:val="20"/>
        </w:rPr>
      </w:pPr>
    </w:p>
    <w:p w14:paraId="63E76612" w14:textId="77777777" w:rsidR="006B2BBF" w:rsidRDefault="006B2BBF" w:rsidP="006528BD">
      <w:pPr>
        <w:suppressAutoHyphens w:val="0"/>
        <w:spacing w:line="240" w:lineRule="auto"/>
        <w:ind w:firstLine="0"/>
        <w:jc w:val="left"/>
        <w:rPr>
          <w:sz w:val="20"/>
        </w:rPr>
      </w:pPr>
    </w:p>
    <w:p w14:paraId="3F43A5C4" w14:textId="77777777" w:rsidR="006B2BBF" w:rsidRDefault="006B2BBF" w:rsidP="006528BD">
      <w:pPr>
        <w:suppressAutoHyphens w:val="0"/>
        <w:spacing w:line="240" w:lineRule="auto"/>
        <w:ind w:firstLine="0"/>
        <w:jc w:val="left"/>
        <w:rPr>
          <w:sz w:val="20"/>
        </w:rPr>
      </w:pPr>
    </w:p>
    <w:p w14:paraId="213B3941" w14:textId="77777777" w:rsidR="006B2BBF" w:rsidRDefault="006B2BBF" w:rsidP="006528BD">
      <w:pPr>
        <w:suppressAutoHyphens w:val="0"/>
        <w:spacing w:line="240" w:lineRule="auto"/>
        <w:ind w:firstLine="0"/>
        <w:jc w:val="left"/>
        <w:rPr>
          <w:sz w:val="20"/>
        </w:rPr>
      </w:pPr>
    </w:p>
    <w:p w14:paraId="78103F69" w14:textId="77777777" w:rsidR="006B2BBF" w:rsidRDefault="006B2BBF" w:rsidP="006528BD">
      <w:pPr>
        <w:suppressAutoHyphens w:val="0"/>
        <w:spacing w:line="240" w:lineRule="auto"/>
        <w:ind w:firstLine="0"/>
        <w:jc w:val="left"/>
        <w:rPr>
          <w:sz w:val="20"/>
        </w:rPr>
      </w:pPr>
    </w:p>
    <w:p w14:paraId="225DA651" w14:textId="77777777" w:rsidR="006B2BBF" w:rsidRDefault="006B2BBF" w:rsidP="006528BD">
      <w:pPr>
        <w:suppressAutoHyphens w:val="0"/>
        <w:spacing w:line="240" w:lineRule="auto"/>
        <w:ind w:firstLine="0"/>
        <w:jc w:val="left"/>
        <w:rPr>
          <w:sz w:val="20"/>
        </w:rPr>
      </w:pPr>
    </w:p>
    <w:p w14:paraId="7DC23EF9" w14:textId="77777777" w:rsidR="006B2BBF" w:rsidRDefault="006B2BBF" w:rsidP="006528BD">
      <w:pPr>
        <w:suppressAutoHyphens w:val="0"/>
        <w:spacing w:line="240" w:lineRule="auto"/>
        <w:ind w:firstLine="0"/>
        <w:jc w:val="left"/>
        <w:rPr>
          <w:sz w:val="20"/>
        </w:rPr>
      </w:pPr>
    </w:p>
    <w:p w14:paraId="1FF6D696" w14:textId="77777777" w:rsidR="006B2BBF" w:rsidRDefault="006B2BBF" w:rsidP="006528BD">
      <w:pPr>
        <w:suppressAutoHyphens w:val="0"/>
        <w:spacing w:line="240" w:lineRule="auto"/>
        <w:ind w:firstLine="0"/>
        <w:jc w:val="left"/>
        <w:rPr>
          <w:sz w:val="20"/>
        </w:rPr>
      </w:pPr>
    </w:p>
    <w:p w14:paraId="5B930358" w14:textId="77777777" w:rsidR="006B2BBF" w:rsidRDefault="006B2BBF" w:rsidP="006528BD">
      <w:pPr>
        <w:suppressAutoHyphens w:val="0"/>
        <w:spacing w:line="240" w:lineRule="auto"/>
        <w:ind w:firstLine="0"/>
        <w:jc w:val="left"/>
        <w:rPr>
          <w:sz w:val="20"/>
        </w:rPr>
      </w:pPr>
    </w:p>
    <w:p w14:paraId="31F4326B" w14:textId="77777777" w:rsidR="006B2BBF" w:rsidRDefault="006B2BBF" w:rsidP="006528BD">
      <w:pPr>
        <w:suppressAutoHyphens w:val="0"/>
        <w:spacing w:line="240" w:lineRule="auto"/>
        <w:ind w:firstLine="0"/>
        <w:jc w:val="left"/>
        <w:rPr>
          <w:sz w:val="20"/>
        </w:rPr>
      </w:pPr>
    </w:p>
    <w:p w14:paraId="003EF87C" w14:textId="77777777" w:rsidR="006B2BBF" w:rsidRDefault="006B2BBF" w:rsidP="006528BD">
      <w:pPr>
        <w:suppressAutoHyphens w:val="0"/>
        <w:spacing w:line="240" w:lineRule="auto"/>
        <w:ind w:firstLine="0"/>
        <w:jc w:val="left"/>
        <w:rPr>
          <w:sz w:val="20"/>
        </w:rPr>
      </w:pPr>
    </w:p>
    <w:p w14:paraId="0ACF56B6" w14:textId="77777777" w:rsidR="006B2BBF" w:rsidRDefault="006B2BBF" w:rsidP="006528BD">
      <w:pPr>
        <w:suppressAutoHyphens w:val="0"/>
        <w:spacing w:line="240" w:lineRule="auto"/>
        <w:ind w:firstLine="0"/>
        <w:jc w:val="left"/>
        <w:rPr>
          <w:sz w:val="20"/>
        </w:rPr>
      </w:pPr>
    </w:p>
    <w:p w14:paraId="4F3E374B" w14:textId="77777777" w:rsidR="006B2BBF" w:rsidRDefault="006B2BBF" w:rsidP="006528BD">
      <w:pPr>
        <w:suppressAutoHyphens w:val="0"/>
        <w:spacing w:line="240" w:lineRule="auto"/>
        <w:ind w:firstLine="0"/>
        <w:jc w:val="left"/>
        <w:rPr>
          <w:sz w:val="20"/>
        </w:rPr>
      </w:pPr>
    </w:p>
    <w:p w14:paraId="20DC22C9" w14:textId="77777777" w:rsidR="006B2BBF" w:rsidRDefault="006B2BBF" w:rsidP="006528BD">
      <w:pPr>
        <w:suppressAutoHyphens w:val="0"/>
        <w:spacing w:line="240" w:lineRule="auto"/>
        <w:ind w:firstLine="0"/>
        <w:jc w:val="left"/>
        <w:rPr>
          <w:sz w:val="20"/>
        </w:rPr>
      </w:pPr>
    </w:p>
    <w:p w14:paraId="382F4ED0" w14:textId="77777777" w:rsidR="006B2BBF" w:rsidRDefault="006B2BBF" w:rsidP="006528BD">
      <w:pPr>
        <w:suppressAutoHyphens w:val="0"/>
        <w:spacing w:line="240" w:lineRule="auto"/>
        <w:ind w:firstLine="0"/>
        <w:jc w:val="left"/>
        <w:rPr>
          <w:sz w:val="20"/>
        </w:rPr>
      </w:pPr>
    </w:p>
    <w:p w14:paraId="09EF5A95" w14:textId="77777777" w:rsidR="006B2BBF" w:rsidRDefault="006B2BBF" w:rsidP="006528BD">
      <w:pPr>
        <w:suppressAutoHyphens w:val="0"/>
        <w:spacing w:line="240" w:lineRule="auto"/>
        <w:ind w:firstLine="0"/>
        <w:jc w:val="left"/>
        <w:rPr>
          <w:sz w:val="20"/>
        </w:rPr>
      </w:pPr>
    </w:p>
    <w:p w14:paraId="3E72B183" w14:textId="77777777" w:rsidR="006B2BBF" w:rsidRDefault="006B2BBF" w:rsidP="006528BD">
      <w:pPr>
        <w:suppressAutoHyphens w:val="0"/>
        <w:spacing w:line="240" w:lineRule="auto"/>
        <w:ind w:firstLine="0"/>
        <w:jc w:val="left"/>
        <w:rPr>
          <w:sz w:val="20"/>
        </w:rPr>
      </w:pPr>
    </w:p>
    <w:p w14:paraId="5110CEF2" w14:textId="77777777" w:rsidR="006B2BBF" w:rsidRDefault="006B2BBF" w:rsidP="006528BD">
      <w:pPr>
        <w:suppressAutoHyphens w:val="0"/>
        <w:spacing w:line="240" w:lineRule="auto"/>
        <w:ind w:firstLine="0"/>
        <w:jc w:val="left"/>
        <w:rPr>
          <w:sz w:val="20"/>
        </w:rPr>
      </w:pPr>
    </w:p>
    <w:p w14:paraId="0CE00A63" w14:textId="77777777" w:rsidR="006B2BBF" w:rsidRDefault="006B2BBF" w:rsidP="006528BD">
      <w:pPr>
        <w:suppressAutoHyphens w:val="0"/>
        <w:spacing w:line="240" w:lineRule="auto"/>
        <w:ind w:firstLine="0"/>
        <w:jc w:val="left"/>
        <w:rPr>
          <w:sz w:val="20"/>
        </w:rPr>
      </w:pPr>
    </w:p>
    <w:p w14:paraId="09FB1DBB" w14:textId="77777777" w:rsidR="006B2BBF" w:rsidRDefault="006B2BBF" w:rsidP="006528BD">
      <w:pPr>
        <w:suppressAutoHyphens w:val="0"/>
        <w:spacing w:line="240" w:lineRule="auto"/>
        <w:ind w:firstLine="0"/>
        <w:jc w:val="left"/>
        <w:rPr>
          <w:sz w:val="20"/>
        </w:rPr>
      </w:pPr>
    </w:p>
    <w:p w14:paraId="01B05765" w14:textId="77777777" w:rsidR="006B2BBF" w:rsidRDefault="006B2BBF" w:rsidP="006528BD">
      <w:pPr>
        <w:suppressAutoHyphens w:val="0"/>
        <w:spacing w:line="240" w:lineRule="auto"/>
        <w:ind w:firstLine="0"/>
        <w:jc w:val="left"/>
        <w:rPr>
          <w:sz w:val="20"/>
        </w:rPr>
      </w:pPr>
    </w:p>
    <w:p w14:paraId="6515639A" w14:textId="77777777" w:rsidR="006B2BBF" w:rsidRDefault="006B2BBF" w:rsidP="006528BD">
      <w:pPr>
        <w:suppressAutoHyphens w:val="0"/>
        <w:spacing w:line="240" w:lineRule="auto"/>
        <w:ind w:firstLine="0"/>
        <w:jc w:val="left"/>
        <w:rPr>
          <w:sz w:val="20"/>
        </w:rPr>
      </w:pPr>
    </w:p>
    <w:p w14:paraId="009B07B5" w14:textId="77777777" w:rsidR="006B2BBF" w:rsidRDefault="006B2BBF" w:rsidP="006528BD">
      <w:pPr>
        <w:suppressAutoHyphens w:val="0"/>
        <w:spacing w:line="240" w:lineRule="auto"/>
        <w:ind w:firstLine="0"/>
        <w:jc w:val="left"/>
        <w:rPr>
          <w:sz w:val="20"/>
        </w:rPr>
      </w:pPr>
    </w:p>
    <w:p w14:paraId="56835F6D" w14:textId="77777777" w:rsidR="006B2BBF" w:rsidRDefault="006B2BBF" w:rsidP="006528BD">
      <w:pPr>
        <w:suppressAutoHyphens w:val="0"/>
        <w:spacing w:line="240" w:lineRule="auto"/>
        <w:ind w:firstLine="0"/>
        <w:jc w:val="left"/>
        <w:rPr>
          <w:sz w:val="20"/>
        </w:rPr>
      </w:pPr>
    </w:p>
    <w:p w14:paraId="08F0CD0B" w14:textId="77777777" w:rsidR="006B2BBF" w:rsidRDefault="006B2BBF" w:rsidP="006528BD">
      <w:pPr>
        <w:suppressAutoHyphens w:val="0"/>
        <w:spacing w:line="240" w:lineRule="auto"/>
        <w:ind w:firstLine="0"/>
        <w:jc w:val="left"/>
        <w:rPr>
          <w:sz w:val="20"/>
        </w:rPr>
      </w:pPr>
    </w:p>
    <w:p w14:paraId="18F6C1EA" w14:textId="77777777" w:rsidR="006B2BBF" w:rsidRDefault="006B2BBF" w:rsidP="006528BD">
      <w:pPr>
        <w:suppressAutoHyphens w:val="0"/>
        <w:spacing w:line="240" w:lineRule="auto"/>
        <w:ind w:firstLine="0"/>
        <w:jc w:val="left"/>
        <w:rPr>
          <w:sz w:val="20"/>
        </w:rPr>
      </w:pPr>
    </w:p>
    <w:p w14:paraId="4D79FA36" w14:textId="77777777" w:rsidR="006B2BBF" w:rsidRDefault="006B2BBF" w:rsidP="006528BD">
      <w:pPr>
        <w:suppressAutoHyphens w:val="0"/>
        <w:spacing w:line="240" w:lineRule="auto"/>
        <w:ind w:firstLine="0"/>
        <w:jc w:val="left"/>
        <w:rPr>
          <w:sz w:val="20"/>
        </w:rPr>
      </w:pPr>
    </w:p>
    <w:p w14:paraId="5B80B90A" w14:textId="77777777" w:rsidR="006B2BBF" w:rsidRDefault="006B2BBF" w:rsidP="006528BD">
      <w:pPr>
        <w:suppressAutoHyphens w:val="0"/>
        <w:spacing w:line="240" w:lineRule="auto"/>
        <w:ind w:firstLine="0"/>
        <w:jc w:val="left"/>
        <w:rPr>
          <w:sz w:val="20"/>
        </w:rPr>
      </w:pPr>
    </w:p>
    <w:p w14:paraId="7447A326" w14:textId="77777777" w:rsidR="006B2BBF" w:rsidRDefault="006B2BBF" w:rsidP="006528BD">
      <w:pPr>
        <w:suppressAutoHyphens w:val="0"/>
        <w:spacing w:line="240" w:lineRule="auto"/>
        <w:ind w:firstLine="0"/>
        <w:jc w:val="left"/>
        <w:rPr>
          <w:sz w:val="20"/>
        </w:rPr>
      </w:pPr>
    </w:p>
    <w:p w14:paraId="7B4AE5EF" w14:textId="77777777" w:rsidR="006B2BBF" w:rsidRDefault="006B2BBF" w:rsidP="006528BD">
      <w:pPr>
        <w:suppressAutoHyphens w:val="0"/>
        <w:spacing w:line="240" w:lineRule="auto"/>
        <w:ind w:firstLine="0"/>
        <w:jc w:val="left"/>
        <w:rPr>
          <w:sz w:val="20"/>
        </w:rPr>
      </w:pPr>
    </w:p>
    <w:p w14:paraId="0363E8DB" w14:textId="77777777" w:rsidR="006B2BBF" w:rsidRDefault="006B2BBF" w:rsidP="006528BD">
      <w:pPr>
        <w:suppressAutoHyphens w:val="0"/>
        <w:spacing w:line="240" w:lineRule="auto"/>
        <w:ind w:firstLine="0"/>
        <w:jc w:val="left"/>
        <w:rPr>
          <w:sz w:val="20"/>
        </w:rPr>
      </w:pPr>
    </w:p>
    <w:p w14:paraId="2AE8C3BF" w14:textId="77777777" w:rsidR="006B2BBF" w:rsidRDefault="006B2BBF" w:rsidP="006528BD">
      <w:pPr>
        <w:suppressAutoHyphens w:val="0"/>
        <w:spacing w:line="240" w:lineRule="auto"/>
        <w:ind w:firstLine="0"/>
        <w:jc w:val="left"/>
        <w:rPr>
          <w:sz w:val="20"/>
        </w:rPr>
      </w:pPr>
    </w:p>
    <w:p w14:paraId="3EAA33FA" w14:textId="77777777" w:rsidR="006B2BBF" w:rsidRDefault="006B2BBF" w:rsidP="006528BD">
      <w:pPr>
        <w:suppressAutoHyphens w:val="0"/>
        <w:spacing w:line="240" w:lineRule="auto"/>
        <w:ind w:firstLine="0"/>
        <w:jc w:val="left"/>
        <w:rPr>
          <w:sz w:val="20"/>
        </w:rPr>
      </w:pPr>
    </w:p>
    <w:p w14:paraId="2298E380" w14:textId="77777777" w:rsidR="006B2BBF" w:rsidRDefault="006B2BBF" w:rsidP="006528BD">
      <w:pPr>
        <w:suppressAutoHyphens w:val="0"/>
        <w:spacing w:line="240" w:lineRule="auto"/>
        <w:ind w:firstLine="0"/>
        <w:jc w:val="left"/>
        <w:rPr>
          <w:sz w:val="20"/>
        </w:rPr>
      </w:pPr>
    </w:p>
    <w:p w14:paraId="5E5C6BA2" w14:textId="77777777" w:rsidR="006B2BBF" w:rsidRDefault="006B2BBF" w:rsidP="006528BD">
      <w:pPr>
        <w:suppressAutoHyphens w:val="0"/>
        <w:spacing w:line="240" w:lineRule="auto"/>
        <w:ind w:firstLine="0"/>
        <w:jc w:val="left"/>
        <w:rPr>
          <w:sz w:val="20"/>
        </w:rPr>
      </w:pPr>
    </w:p>
    <w:p w14:paraId="1A9A004B" w14:textId="77777777" w:rsidR="006B2BBF" w:rsidRDefault="006B2BBF" w:rsidP="006528BD">
      <w:pPr>
        <w:suppressAutoHyphens w:val="0"/>
        <w:spacing w:line="240" w:lineRule="auto"/>
        <w:ind w:firstLine="0"/>
        <w:jc w:val="left"/>
        <w:rPr>
          <w:sz w:val="20"/>
        </w:rPr>
      </w:pPr>
    </w:p>
    <w:p w14:paraId="2109F9F1" w14:textId="77777777" w:rsidR="006B2BBF" w:rsidRDefault="006B2BBF" w:rsidP="006528BD">
      <w:pPr>
        <w:suppressAutoHyphens w:val="0"/>
        <w:spacing w:line="240" w:lineRule="auto"/>
        <w:ind w:firstLine="0"/>
        <w:jc w:val="left"/>
        <w:rPr>
          <w:sz w:val="20"/>
        </w:rPr>
      </w:pPr>
    </w:p>
    <w:p w14:paraId="16C64AFA" w14:textId="77777777" w:rsidR="006B2BBF" w:rsidRDefault="006B2BBF" w:rsidP="006528BD">
      <w:pPr>
        <w:suppressAutoHyphens w:val="0"/>
        <w:spacing w:line="240" w:lineRule="auto"/>
        <w:ind w:firstLine="0"/>
        <w:jc w:val="left"/>
        <w:rPr>
          <w:sz w:val="20"/>
        </w:rPr>
      </w:pPr>
    </w:p>
    <w:p w14:paraId="503703AE" w14:textId="77777777" w:rsidR="006B2BBF" w:rsidRDefault="006B2BBF" w:rsidP="006528BD">
      <w:pPr>
        <w:suppressAutoHyphens w:val="0"/>
        <w:spacing w:line="240" w:lineRule="auto"/>
        <w:ind w:firstLine="0"/>
        <w:jc w:val="left"/>
        <w:rPr>
          <w:sz w:val="20"/>
        </w:rPr>
      </w:pPr>
    </w:p>
    <w:p w14:paraId="69950027" w14:textId="77777777" w:rsidR="006B2BBF" w:rsidRDefault="006B2BBF" w:rsidP="006528BD">
      <w:pPr>
        <w:suppressAutoHyphens w:val="0"/>
        <w:spacing w:line="240" w:lineRule="auto"/>
        <w:ind w:firstLine="0"/>
        <w:jc w:val="left"/>
        <w:rPr>
          <w:sz w:val="20"/>
        </w:rPr>
      </w:pPr>
    </w:p>
    <w:p w14:paraId="1433BF1F" w14:textId="77777777" w:rsidR="006B2BBF" w:rsidRDefault="006B2BBF" w:rsidP="006528BD">
      <w:pPr>
        <w:suppressAutoHyphens w:val="0"/>
        <w:spacing w:line="240" w:lineRule="auto"/>
        <w:ind w:firstLine="0"/>
        <w:jc w:val="left"/>
        <w:rPr>
          <w:sz w:val="20"/>
        </w:rPr>
      </w:pPr>
    </w:p>
    <w:p w14:paraId="2037D1C5" w14:textId="77777777" w:rsidR="006B2BBF" w:rsidRDefault="006B2BBF" w:rsidP="006528BD">
      <w:pPr>
        <w:suppressAutoHyphens w:val="0"/>
        <w:spacing w:line="240" w:lineRule="auto"/>
        <w:ind w:firstLine="0"/>
        <w:jc w:val="left"/>
        <w:rPr>
          <w:sz w:val="20"/>
        </w:rPr>
      </w:pPr>
    </w:p>
    <w:p w14:paraId="18772D50" w14:textId="77777777" w:rsidR="006B2BBF" w:rsidRDefault="006B2BBF" w:rsidP="006528BD">
      <w:pPr>
        <w:suppressAutoHyphens w:val="0"/>
        <w:spacing w:line="240" w:lineRule="auto"/>
        <w:ind w:firstLine="0"/>
        <w:jc w:val="left"/>
        <w:rPr>
          <w:sz w:val="20"/>
        </w:rPr>
      </w:pPr>
    </w:p>
    <w:p w14:paraId="2F121920" w14:textId="77777777" w:rsidR="006B2BBF" w:rsidRDefault="006B2BBF" w:rsidP="006528BD">
      <w:pPr>
        <w:suppressAutoHyphens w:val="0"/>
        <w:spacing w:line="240" w:lineRule="auto"/>
        <w:ind w:firstLine="0"/>
        <w:jc w:val="left"/>
        <w:rPr>
          <w:sz w:val="20"/>
        </w:rPr>
      </w:pPr>
    </w:p>
    <w:p w14:paraId="645AA9E7" w14:textId="77777777" w:rsidR="006B2BBF" w:rsidRDefault="006B2BBF" w:rsidP="006528BD">
      <w:pPr>
        <w:suppressAutoHyphens w:val="0"/>
        <w:spacing w:line="240" w:lineRule="auto"/>
        <w:ind w:firstLine="0"/>
        <w:jc w:val="left"/>
        <w:rPr>
          <w:sz w:val="20"/>
        </w:rPr>
      </w:pPr>
    </w:p>
    <w:p w14:paraId="08F27E4E" w14:textId="77777777" w:rsidR="006B2BBF" w:rsidRPr="00CE320F" w:rsidRDefault="006B2BBF" w:rsidP="006B2BBF">
      <w:pPr>
        <w:tabs>
          <w:tab w:val="left" w:pos="1700"/>
          <w:tab w:val="num" w:pos="3119"/>
        </w:tabs>
        <w:autoSpaceDE w:val="0"/>
        <w:spacing w:before="60" w:after="100" w:line="264" w:lineRule="auto"/>
        <w:ind w:firstLine="0"/>
        <w:jc w:val="center"/>
        <w:textAlignment w:val="baseline"/>
        <w:rPr>
          <w:b/>
          <w:bCs w:val="0"/>
          <w:szCs w:val="24"/>
        </w:rPr>
      </w:pPr>
      <w:r w:rsidRPr="00CE320F">
        <w:rPr>
          <w:b/>
          <w:szCs w:val="24"/>
        </w:rPr>
        <w:lastRenderedPageBreak/>
        <w:t>Инструкции по заполнению</w:t>
      </w:r>
    </w:p>
    <w:p w14:paraId="59E436D9"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дату и номер Предложения в соответствии с письмом о подаче оферты.</w:t>
      </w:r>
    </w:p>
    <w:p w14:paraId="23190BBC"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свое фирменное наименование (в т.ч. организационно-правовую форму) и свой адрес.</w:t>
      </w:r>
    </w:p>
    <w:p w14:paraId="12E3EA2A"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C9B0FF2"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таблице-2 данной справки указывается, в общем, штатная численность всех специалистов, находящихся в штате Участника.</w:t>
      </w:r>
    </w:p>
    <w:p w14:paraId="73BF83B6"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52CE44A" w14:textId="77777777" w:rsidR="006B2BBF" w:rsidRPr="00CE320F" w:rsidRDefault="006B2BBF" w:rsidP="006B2BBF">
      <w:pPr>
        <w:tabs>
          <w:tab w:val="num" w:pos="567"/>
          <w:tab w:val="left" w:pos="1700"/>
        </w:tabs>
        <w:autoSpaceDE w:val="0"/>
        <w:spacing w:before="60" w:after="100" w:line="264" w:lineRule="auto"/>
        <w:ind w:firstLine="0"/>
        <w:textAlignment w:val="baseline"/>
        <w:rPr>
          <w:bCs w:val="0"/>
          <w:szCs w:val="24"/>
        </w:rPr>
      </w:pPr>
      <w:r w:rsidRPr="00CE320F">
        <w:rPr>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763EB86E" w14:textId="77777777" w:rsidR="006B2BBF" w:rsidRPr="00787192" w:rsidRDefault="006B2BBF" w:rsidP="006B2BBF">
      <w:pPr>
        <w:ind w:firstLine="0"/>
        <w:jc w:val="left"/>
        <w:rPr>
          <w:sz w:val="20"/>
        </w:rPr>
      </w:pPr>
    </w:p>
    <w:p w14:paraId="5F365416" w14:textId="77777777" w:rsidR="006B2BBF" w:rsidRDefault="006B2BBF" w:rsidP="006B2BBF">
      <w:pPr>
        <w:ind w:firstLine="0"/>
        <w:jc w:val="left"/>
        <w:rPr>
          <w:sz w:val="20"/>
        </w:rPr>
      </w:pPr>
    </w:p>
    <w:p w14:paraId="0534F57D" w14:textId="77777777" w:rsidR="006B2BBF" w:rsidRPr="00CE72BD" w:rsidRDefault="006B2BBF" w:rsidP="006528BD">
      <w:pPr>
        <w:suppressAutoHyphens w:val="0"/>
        <w:spacing w:line="240" w:lineRule="auto"/>
        <w:ind w:firstLine="0"/>
        <w:jc w:val="left"/>
        <w:rPr>
          <w:sz w:val="20"/>
        </w:rPr>
      </w:pPr>
    </w:p>
    <w:sectPr w:rsidR="006B2BBF" w:rsidRPr="00CE72BD" w:rsidSect="002979A8">
      <w:footerReference w:type="even" r:id="rId45"/>
      <w:headerReference w:type="first" r:id="rId46"/>
      <w:footerReference w:type="first" r:id="rId47"/>
      <w:type w:val="nextColumn"/>
      <w:pgSz w:w="11909" w:h="16834"/>
      <w:pgMar w:top="851" w:right="709" w:bottom="851" w:left="1134" w:header="720" w:footer="567"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FD163A" w14:textId="77777777" w:rsidR="00C0450C" w:rsidRDefault="00C0450C">
      <w:pPr>
        <w:spacing w:line="240" w:lineRule="auto"/>
      </w:pPr>
      <w:r>
        <w:separator/>
      </w:r>
    </w:p>
  </w:endnote>
  <w:endnote w:type="continuationSeparator" w:id="0">
    <w:p w14:paraId="3850FCE4" w14:textId="77777777" w:rsidR="00C0450C" w:rsidRDefault="00C0450C">
      <w:pPr>
        <w:spacing w:line="240" w:lineRule="auto"/>
      </w:pPr>
      <w:r>
        <w:continuationSeparator/>
      </w:r>
    </w:p>
  </w:endnote>
  <w:endnote w:type="continuationNotice" w:id="1">
    <w:p w14:paraId="77FF699F" w14:textId="77777777" w:rsidR="00C0450C" w:rsidRDefault="00C0450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DADF7" w14:textId="77777777" w:rsidR="00C0450C" w:rsidRDefault="00C0450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9C80E1" w14:textId="66B5ED8B" w:rsidR="00C0450C" w:rsidRPr="00FA0376" w:rsidRDefault="00C0450C" w:rsidP="00C51695">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896E03">
      <w:rPr>
        <w:noProof/>
        <w:sz w:val="16"/>
        <w:szCs w:val="16"/>
        <w:lang w:eastAsia="ru-RU"/>
      </w:rPr>
      <w:t>3</w:t>
    </w:r>
    <w:r w:rsidRPr="00FA0376">
      <w:rPr>
        <w:sz w:val="16"/>
        <w:szCs w:val="16"/>
        <w:lang w:eastAsia="ru-RU"/>
      </w:rPr>
      <w:fldChar w:fldCharType="end"/>
    </w:r>
  </w:p>
  <w:p w14:paraId="2D907F7F" w14:textId="77777777" w:rsidR="00C0450C" w:rsidRDefault="00C0450C" w:rsidP="00C51695">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Pr="00C51695">
      <w:rPr>
        <w:sz w:val="18"/>
        <w:szCs w:val="18"/>
      </w:rPr>
      <w:t>право заключения договора на поставку новогодних подарков</w:t>
    </w:r>
  </w:p>
  <w:p w14:paraId="629B92FA" w14:textId="07DFBE34" w:rsidR="00C0450C" w:rsidRPr="008B416A" w:rsidRDefault="00C0450C" w:rsidP="00C51695">
    <w:pPr>
      <w:pStyle w:val="a"/>
      <w:numPr>
        <w:ilvl w:val="0"/>
        <w:numId w:val="0"/>
      </w:numPr>
      <w:suppressAutoHyphens w:val="0"/>
      <w:autoSpaceDE w:val="0"/>
      <w:autoSpaceDN w:val="0"/>
      <w:spacing w:before="40" w:line="240" w:lineRule="auto"/>
      <w:contextualSpacing w:val="0"/>
      <w:jc w:val="center"/>
      <w:rPr>
        <w:sz w:val="18"/>
      </w:rPr>
    </w:pPr>
    <w:r w:rsidRPr="00C51695">
      <w:rPr>
        <w:sz w:val="18"/>
        <w:szCs w:val="18"/>
      </w:rPr>
      <w:t>для детей сотрудников ПАО "МРСК Юга"</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808E6" w14:textId="77777777" w:rsidR="00C0450C" w:rsidRDefault="00C0450C"/>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CC891" w14:textId="77777777" w:rsidR="00C0450C" w:rsidRDefault="00C0450C" w:rsidP="00BB05B7"/>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C302D3" w14:textId="77777777" w:rsidR="00C0450C" w:rsidRDefault="00C0450C" w:rsidP="00BB05B7"/>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EA91C0" w14:textId="77777777" w:rsidR="00C0450C" w:rsidRPr="00C107B8" w:rsidRDefault="00C0450C" w:rsidP="009A04CA">
    <w:pPr>
      <w:pStyle w:val="aff2"/>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F65B5" w14:textId="77777777" w:rsidR="00C0450C" w:rsidRDefault="00C0450C" w:rsidP="00BB05B7">
    <w:pPr>
      <w:pStyle w:val="aff2"/>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C99E6" w14:textId="77777777" w:rsidR="00C0450C" w:rsidRPr="00C107B8" w:rsidRDefault="00C0450C" w:rsidP="00BB05B7">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11F059" w14:textId="77777777" w:rsidR="00C0450C" w:rsidRDefault="00C0450C">
      <w:pPr>
        <w:spacing w:line="240" w:lineRule="auto"/>
      </w:pPr>
      <w:r>
        <w:separator/>
      </w:r>
    </w:p>
  </w:footnote>
  <w:footnote w:type="continuationSeparator" w:id="0">
    <w:p w14:paraId="2601DDE4" w14:textId="77777777" w:rsidR="00C0450C" w:rsidRDefault="00C0450C">
      <w:pPr>
        <w:spacing w:line="240" w:lineRule="auto"/>
      </w:pPr>
      <w:r>
        <w:continuationSeparator/>
      </w:r>
    </w:p>
  </w:footnote>
  <w:footnote w:type="continuationNotice" w:id="1">
    <w:p w14:paraId="0BEBFEEA" w14:textId="77777777" w:rsidR="00C0450C" w:rsidRDefault="00C0450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54E7B8" w14:textId="77777777" w:rsidR="00C0450C" w:rsidRDefault="00C0450C"/>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F04EB0" w14:textId="77777777" w:rsidR="00C0450C" w:rsidRDefault="00C0450C" w:rsidP="00BB05B7">
    <w:pPr>
      <w:pStyle w:val="aff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D87ACA" w14:textId="77777777" w:rsidR="00C0450C" w:rsidRDefault="00C0450C">
    <w:pPr>
      <w:pStyle w:val="aff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3CD711" w14:textId="77777777" w:rsidR="00C0450C" w:rsidRDefault="00C0450C"/>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BFF8A" w14:textId="77777777" w:rsidR="00C0450C" w:rsidRDefault="00C0450C" w:rsidP="00BB05B7"/>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22E28" w14:textId="77777777" w:rsidR="00C0450C" w:rsidRDefault="00C0450C">
    <w:pPr>
      <w:pStyle w:val="aff6"/>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8A8EE" w14:textId="77777777" w:rsidR="00C0450C" w:rsidRDefault="00C0450C" w:rsidP="00BB05B7"/>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3D783B" w14:textId="77777777" w:rsidR="00C0450C" w:rsidRDefault="00C0450C">
    <w:pPr>
      <w:pStyle w:val="aff6"/>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9C3357" w14:textId="77777777" w:rsidR="00C0450C" w:rsidRDefault="00C0450C">
    <w:pPr>
      <w:pStyle w:val="aff6"/>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C26D0" w14:textId="77777777" w:rsidR="00C0450C" w:rsidRDefault="00C0450C" w:rsidP="0098794B">
    <w:pPr>
      <w:pStyle w:val="aff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A7E0A540"/>
    <w:lvl w:ilvl="0">
      <w:start w:val="1"/>
      <w:numFmt w:val="decimal"/>
      <w:pStyle w:val="a"/>
      <w:lvlText w:val="%1."/>
      <w:lvlJc w:val="left"/>
      <w:pPr>
        <w:tabs>
          <w:tab w:val="num" w:pos="360"/>
        </w:tabs>
        <w:ind w:left="360" w:hanging="360"/>
      </w:pPr>
    </w:lvl>
  </w:abstractNum>
  <w:abstractNum w:abstractNumId="1" w15:restartNumberingAfterBreak="0">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15:restartNumberingAfterBreak="0">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15:restartNumberingAfterBreak="0">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15:restartNumberingAfterBreak="0">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15:restartNumberingAfterBreak="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15:restartNumberingAfterBreak="0">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15:restartNumberingAfterBreak="0">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15:restartNumberingAfterBreak="0">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15:restartNumberingAfterBreak="0">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15:restartNumberingAfterBreak="0">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15:restartNumberingAfterBreak="0">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15:restartNumberingAfterBreak="0">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15:restartNumberingAfterBreak="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15:restartNumberingAfterBreak="0">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15:restartNumberingAfterBreak="0">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15:restartNumberingAfterBreak="0">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15:restartNumberingAfterBreak="0">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15:restartNumberingAfterBreak="0">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15:restartNumberingAfterBreak="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15:restartNumberingAfterBreak="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15:restartNumberingAfterBreak="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15:restartNumberingAfterBreak="0">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15:restartNumberingAfterBreak="0">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15:restartNumberingAfterBreak="0">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15:restartNumberingAfterBreak="0">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15:restartNumberingAfterBreak="0">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15:restartNumberingAfterBreak="0">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15:restartNumberingAfterBreak="0">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15:restartNumberingAfterBreak="0">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15:restartNumberingAfterBreak="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15:restartNumberingAfterBreak="0">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15:restartNumberingAfterBreak="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15:restartNumberingAfterBreak="0">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15:restartNumberingAfterBreak="0">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15:restartNumberingAfterBreak="0">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15:restartNumberingAfterBreak="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15:restartNumberingAfterBreak="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15:restartNumberingAfterBreak="0">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15:restartNumberingAfterBreak="0">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15:restartNumberingAfterBreak="0">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15:restartNumberingAfterBreak="0">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15:restartNumberingAfterBreak="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15:restartNumberingAfterBreak="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15:restartNumberingAfterBreak="0">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15:restartNumberingAfterBreak="0">
    <w:nsid w:val="09FF2B1D"/>
    <w:multiLevelType w:val="multilevel"/>
    <w:tmpl w:val="8FB0B43C"/>
    <w:numStyleLink w:val="a3"/>
  </w:abstractNum>
  <w:abstractNum w:abstractNumId="7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15:restartNumberingAfterBreak="0">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15:restartNumberingAfterBreak="0">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15:restartNumberingAfterBreak="0">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15:restartNumberingAfterBreak="0">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1"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3" w15:restartNumberingAfterBreak="0">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4" w15:restartNumberingAfterBreak="0">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5" w15:restartNumberingAfterBreak="0">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6"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7" w15:restartNumberingAfterBreak="0">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88"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0" w15:restartNumberingAfterBreak="0">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2"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3" w15:restartNumberingAfterBreak="0">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6"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15:restartNumberingAfterBreak="0">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8"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9"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0"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1" w15:restartNumberingAfterBreak="0">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2" w15:restartNumberingAfterBreak="0">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3" w15:restartNumberingAfterBreak="0">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4"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5"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6" w15:restartNumberingAfterBreak="0">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7"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15:restartNumberingAfterBreak="0">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0" w15:restartNumberingAfterBreak="0">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91"/>
  </w:num>
  <w:num w:numId="8">
    <w:abstractNumId w:val="94"/>
  </w:num>
  <w:num w:numId="9">
    <w:abstractNumId w:val="93"/>
  </w:num>
  <w:num w:numId="10">
    <w:abstractNumId w:val="108"/>
  </w:num>
  <w:num w:numId="11">
    <w:abstractNumId w:val="95"/>
  </w:num>
  <w:num w:numId="12">
    <w:abstractNumId w:val="81"/>
  </w:num>
  <w:num w:numId="13">
    <w:abstractNumId w:val="78"/>
  </w:num>
  <w:num w:numId="14">
    <w:abstractNumId w:val="109"/>
  </w:num>
  <w:num w:numId="15">
    <w:abstractNumId w:val="105"/>
  </w:num>
  <w:num w:numId="16">
    <w:abstractNumId w:val="97"/>
  </w:num>
  <w:num w:numId="17">
    <w:abstractNumId w:val="83"/>
  </w:num>
  <w:num w:numId="18">
    <w:abstractNumId w:val="84"/>
  </w:num>
  <w:num w:numId="19">
    <w:abstractNumId w:val="92"/>
  </w:num>
  <w:num w:numId="20">
    <w:abstractNumId w:val="88"/>
  </w:num>
  <w:num w:numId="21">
    <w:abstractNumId w:val="98"/>
  </w:num>
  <w:num w:numId="22">
    <w:abstractNumId w:val="82"/>
  </w:num>
  <w:num w:numId="23">
    <w:abstractNumId w:val="102"/>
  </w:num>
  <w:num w:numId="24">
    <w:abstractNumId w:val="101"/>
  </w:num>
  <w:num w:numId="25">
    <w:abstractNumId w:val="87"/>
  </w:num>
  <w:num w:numId="26">
    <w:abstractNumId w:val="73"/>
  </w:num>
  <w:num w:numId="27">
    <w:abstractNumId w:val="80"/>
  </w:num>
  <w:num w:numId="28">
    <w:abstractNumId w:val="106"/>
  </w:num>
  <w:num w:numId="29">
    <w:abstractNumId w:val="72"/>
  </w:num>
  <w:num w:numId="30">
    <w:abstractNumId w:val="69"/>
  </w:num>
  <w:num w:numId="31">
    <w:abstractNumId w:val="96"/>
  </w:num>
  <w:num w:numId="32">
    <w:abstractNumId w:val="74"/>
  </w:num>
  <w:num w:numId="33">
    <w:abstractNumId w:val="90"/>
  </w:num>
  <w:num w:numId="34">
    <w:abstractNumId w:val="103"/>
  </w:num>
  <w:num w:numId="35">
    <w:abstractNumId w:val="85"/>
  </w:num>
  <w:num w:numId="3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38">
    <w:abstractNumId w:val="89"/>
  </w:num>
  <w:num w:numId="39">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0"/>
  </w:num>
  <w:num w:numId="4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107"/>
  </w:num>
  <w:num w:numId="48">
    <w:abstractNumId w:val="79"/>
  </w:num>
  <w:num w:numId="49">
    <w:abstractNumId w:val="71"/>
  </w:num>
  <w:num w:numId="50">
    <w:abstractNumId w:val="75"/>
  </w:num>
  <w:num w:numId="5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1417" w:hanging="567"/>
        </w:pPr>
        <w:rPr>
          <w:b/>
          <w:color w:val="auto"/>
        </w:rPr>
      </w:lvl>
    </w:lvlOverride>
    <w:lvlOverride w:ilvl="3">
      <w:lvl w:ilvl="3">
        <w:start w:val="1"/>
        <w:numFmt w:val="decimal"/>
        <w:pStyle w:val="4-"/>
        <w:lvlText w:val="%1.%2.%3.%4."/>
        <w:lvlJc w:val="left"/>
        <w:pPr>
          <w:ind w:left="2241"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51201"/>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23A0"/>
    <w:rsid w:val="00043DDE"/>
    <w:rsid w:val="000443F3"/>
    <w:rsid w:val="000446AA"/>
    <w:rsid w:val="00046356"/>
    <w:rsid w:val="00046691"/>
    <w:rsid w:val="00047253"/>
    <w:rsid w:val="000506A1"/>
    <w:rsid w:val="000511F7"/>
    <w:rsid w:val="00052CD3"/>
    <w:rsid w:val="0005501B"/>
    <w:rsid w:val="00055C84"/>
    <w:rsid w:val="00061948"/>
    <w:rsid w:val="000620D7"/>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A662D"/>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5D4"/>
    <w:rsid w:val="00350CE4"/>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2FAD"/>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28BD"/>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7FD7"/>
    <w:rsid w:val="00691466"/>
    <w:rsid w:val="006930CF"/>
    <w:rsid w:val="00693B0F"/>
    <w:rsid w:val="00696966"/>
    <w:rsid w:val="006A36E6"/>
    <w:rsid w:val="006A3855"/>
    <w:rsid w:val="006A4605"/>
    <w:rsid w:val="006A4744"/>
    <w:rsid w:val="006A484F"/>
    <w:rsid w:val="006A641D"/>
    <w:rsid w:val="006B0519"/>
    <w:rsid w:val="006B08E2"/>
    <w:rsid w:val="006B15CE"/>
    <w:rsid w:val="006B2BBF"/>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274D"/>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3805"/>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96E03"/>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14E3"/>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72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C771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50C"/>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28C"/>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1695"/>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0E39"/>
    <w:rsid w:val="00C92F25"/>
    <w:rsid w:val="00C94B16"/>
    <w:rsid w:val="00C95F76"/>
    <w:rsid w:val="00CA2539"/>
    <w:rsid w:val="00CA4AFF"/>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09E"/>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671D5"/>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B73BA"/>
    <w:rsid w:val="00DC0DB5"/>
    <w:rsid w:val="00DC141A"/>
    <w:rsid w:val="00DC15DC"/>
    <w:rsid w:val="00DC16CA"/>
    <w:rsid w:val="00DC2470"/>
    <w:rsid w:val="00DC255A"/>
    <w:rsid w:val="00DC5C88"/>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1CD2"/>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7301"/>
    <w:rsid w:val="00EB1E0F"/>
    <w:rsid w:val="00EB1E5E"/>
    <w:rsid w:val="00EB5268"/>
    <w:rsid w:val="00EB5F0A"/>
    <w:rsid w:val="00EB6F9C"/>
    <w:rsid w:val="00EC2E49"/>
    <w:rsid w:val="00EC4CAE"/>
    <w:rsid w:val="00EC5D36"/>
    <w:rsid w:val="00EC73BD"/>
    <w:rsid w:val="00ED01BF"/>
    <w:rsid w:val="00ED0363"/>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3DAA"/>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62F9"/>
    <w:rsid w:val="00F76429"/>
    <w:rsid w:val="00F764BA"/>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987"/>
    <w:rsid w:val="00FC1D5F"/>
    <w:rsid w:val="00FC3258"/>
    <w:rsid w:val="00FC7D7B"/>
    <w:rsid w:val="00FD0E28"/>
    <w:rsid w:val="00FD106C"/>
    <w:rsid w:val="00FD1FD5"/>
    <w:rsid w:val="00FD6462"/>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oNotEmbedSmartTags/>
  <w:decimalSymbol w:val=","/>
  <w:listSeparator w:val=";"/>
  <w14:docId w14:val="40A4D2CD"/>
  <w15:docId w15:val="{ED617283-A3B0-456A-82C7-BD6078F25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qFormat="1"/>
    <w:lsdException w:name="heading 5"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nhideWhenUsed/>
    <w:rsid w:val="005B75A6"/>
    <w:rPr>
      <w:sz w:val="16"/>
      <w:szCs w:val="16"/>
    </w:rPr>
  </w:style>
  <w:style w:type="paragraph" w:styleId="afffffff1">
    <w:name w:val="annotation text"/>
    <w:basedOn w:val="a4"/>
    <w:link w:val="afffffff2"/>
    <w:unhideWhenUsed/>
    <w:rsid w:val="005B75A6"/>
    <w:rPr>
      <w:sz w:val="20"/>
      <w:szCs w:val="20"/>
      <w:lang w:val="x-none"/>
    </w:rPr>
  </w:style>
  <w:style w:type="character" w:customStyle="1" w:styleId="afffffff2">
    <w:name w:val="Текст примечания Знак"/>
    <w:link w:val="afffffff1"/>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Заголовок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00245459">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simonovaev@mrsk-yuga.ru" TargetMode="External"/><Relationship Id="rId26" Type="http://schemas.openxmlformats.org/officeDocument/2006/relationships/footer" Target="footer5.xml"/><Relationship Id="rId39" Type="http://schemas.openxmlformats.org/officeDocument/2006/relationships/hyperlink" Target="consultantplus://offline/ref=4BA48BE624A91FD31E16D9987D2DABDF3ADC8EE475C9A66BBF0F300EE926h9G"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hyperlink" Target="consultantplus://offline/ref=4BA48BE624A91FD31E16D9987D2DABDF3ADC80E17BC4A66BBF0F300EE926h9G" TargetMode="External"/><Relationship Id="rId42" Type="http://schemas.openxmlformats.org/officeDocument/2006/relationships/hyperlink" Target="consultantplus://offline/ref=4BA48BE624A91FD31E16D9987D2DABDF3ADC8BE676C8A66BBF0F300EE969ACC768B8C8F4E178874E2Eh5G" TargetMode="External"/><Relationship Id="rId47"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33" Type="http://schemas.openxmlformats.org/officeDocument/2006/relationships/hyperlink" Target="consultantplus://offline/ref=4BA48BE624A91FD31E16D9987D2DABDF3ADC80E474C9A66BBF0F300EE926h9G" TargetMode="External"/><Relationship Id="rId38" Type="http://schemas.openxmlformats.org/officeDocument/2006/relationships/hyperlink" Target="consultantplus://offline/ref=4BA48BE624A91FD31E16D9987D2DABDF39D588EE7BC4A66BBF0F300EE926h9G" TargetMode="External"/><Relationship Id="rId46"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yperlink" Target="consultantplus://offline/ref=4BA48BE624A91FD31E16D9987D2DABDF39D588EE7BC4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CF27CE.C8968E50" TargetMode="External"/><Relationship Id="rId24" Type="http://schemas.openxmlformats.org/officeDocument/2006/relationships/footer" Target="footer4.xml"/><Relationship Id="rId32" Type="http://schemas.openxmlformats.org/officeDocument/2006/relationships/hyperlink" Target="consultantplus://offline/ref=4BA48BE624A91FD31E16D9987D2DABDF3ADD89EE74C4A66BBF0F300EE926h9G" TargetMode="External"/><Relationship Id="rId37" Type="http://schemas.openxmlformats.org/officeDocument/2006/relationships/hyperlink" Target="consultantplus://offline/ref=4BA48BE624A91FD31E16D9987D2DABDF3ADC80E072C9A66BBF0F300EE926h9G" TargetMode="External"/><Relationship Id="rId40" Type="http://schemas.openxmlformats.org/officeDocument/2006/relationships/hyperlink" Target="consultantplus://offline/ref=4BA48BE624A91FD31E16D9987D2DABDF3ADC8EE475C9A66BBF0F300EE926h9G" TargetMode="External"/><Relationship Id="rId45"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hyperlink" Target="consultantplus://offline/ref=4BA48BE624A91FD31E16D9987D2DABDF3ADC80E17BC4A66BBF0F300EE926h9G" TargetMode="External"/><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www.b2b-energo.ru/" TargetMode="External"/><Relationship Id="rId31" Type="http://schemas.openxmlformats.org/officeDocument/2006/relationships/hyperlink" Target="consultantplus://offline/ref=4BA48BE624A91FD31E16D9987D2DABDF3ADC8BE676C8A66BBF0F300EE969ACC768B8C8F4E178844D2EhAG" TargetMode="External"/><Relationship Id="rId44" Type="http://schemas.openxmlformats.org/officeDocument/2006/relationships/header" Target="header9.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footer" Target="footer6.xml"/><Relationship Id="rId30" Type="http://schemas.openxmlformats.org/officeDocument/2006/relationships/hyperlink" Target="http://www.rosseti.ru/about/anticorruptionpolicy/policy/index.php" TargetMode="External"/><Relationship Id="rId35" Type="http://schemas.openxmlformats.org/officeDocument/2006/relationships/hyperlink" Target="consultantplus://offline/ref=4BA48BE624A91FD31E16D9987D2DABDF3ADC80E072C9A66BBF0F300EE926h9G" TargetMode="External"/><Relationship Id="rId43" Type="http://schemas.openxmlformats.org/officeDocument/2006/relationships/hyperlink" Target="consultantplus://offline/ref=4BA48BE624A91FD31E16D9987D2DABDF3ADC8BE676C8A66BBF0F300EE969ACC768B8C8F4E178874E2EhBG" TargetMode="External"/><Relationship Id="rId48"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EE27F9-3E95-47AF-A478-83F9CB7F7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8E071DEA</Template>
  <TotalTime>1898</TotalTime>
  <Pages>59</Pages>
  <Words>20447</Words>
  <Characters>116552</Characters>
  <Application>Microsoft Office Word</Application>
  <DocSecurity>0</DocSecurity>
  <Lines>971</Lines>
  <Paragraphs>273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136726</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Симонова Елена Владимировна</cp:lastModifiedBy>
  <cp:revision>86</cp:revision>
  <cp:lastPrinted>2016-11-08T08:47:00Z</cp:lastPrinted>
  <dcterms:created xsi:type="dcterms:W3CDTF">2016-07-15T04:13:00Z</dcterms:created>
  <dcterms:modified xsi:type="dcterms:W3CDTF">2017-10-03T08:36:00Z</dcterms:modified>
</cp:coreProperties>
</file>